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0B" w:rsidRPr="003D03D2" w:rsidRDefault="005B070B" w:rsidP="005B070B">
      <w:pPr>
        <w:pStyle w:val="af5"/>
        <w:ind w:left="142"/>
        <w:rPr>
          <w:rFonts w:eastAsia="Calibri"/>
          <w:b/>
          <w:noProof/>
          <w:sz w:val="20"/>
          <w:szCs w:val="20"/>
        </w:rPr>
      </w:pPr>
      <w:r>
        <w:rPr>
          <w:rFonts w:eastAsia="Calibri"/>
          <w:b/>
          <w:noProof/>
          <w:sz w:val="20"/>
          <w:szCs w:val="20"/>
          <w:lang w:eastAsia="ru-RU"/>
        </w:rPr>
        <w:drawing>
          <wp:anchor distT="0" distB="0" distL="114300" distR="114300" simplePos="0" relativeHeight="251660288" behindDoc="1" locked="0" layoutInCell="1" allowOverlap="1">
            <wp:simplePos x="0" y="0"/>
            <wp:positionH relativeFrom="column">
              <wp:posOffset>2564466</wp:posOffset>
            </wp:positionH>
            <wp:positionV relativeFrom="paragraph">
              <wp:posOffset>-79279</wp:posOffset>
            </wp:positionV>
            <wp:extent cx="981614" cy="845389"/>
            <wp:effectExtent l="19050" t="0" r="8986" b="0"/>
            <wp:wrapNone/>
            <wp:docPr id="2" name="Рисунок 1" descr="Описание: GERB_K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KBR"/>
                    <pic:cNvPicPr>
                      <a:picLocks noChangeAspect="1" noChangeArrowheads="1"/>
                    </pic:cNvPicPr>
                  </pic:nvPicPr>
                  <pic:blipFill>
                    <a:blip r:embed="rId7"/>
                    <a:srcRect/>
                    <a:stretch>
                      <a:fillRect/>
                    </a:stretch>
                  </pic:blipFill>
                  <pic:spPr bwMode="auto">
                    <a:xfrm>
                      <a:off x="0" y="0"/>
                      <a:ext cx="981614" cy="845389"/>
                    </a:xfrm>
                    <a:prstGeom prst="rect">
                      <a:avLst/>
                    </a:prstGeom>
                    <a:noFill/>
                    <a:ln w="9525">
                      <a:noFill/>
                      <a:miter lim="800000"/>
                      <a:headEnd/>
                      <a:tailEnd/>
                    </a:ln>
                  </pic:spPr>
                </pic:pic>
              </a:graphicData>
            </a:graphic>
          </wp:anchor>
        </w:drawing>
      </w:r>
      <w:r w:rsidRPr="003D03D2">
        <w:rPr>
          <w:rFonts w:eastAsia="Calibri"/>
          <w:b/>
          <w:noProof/>
          <w:sz w:val="20"/>
          <w:szCs w:val="20"/>
        </w:rPr>
        <w:t xml:space="preserve"> Къэбердей  Балькъэр Республикэм                                                Къабарты Малкъар Республиканы                               </w:t>
      </w:r>
      <w:r>
        <w:rPr>
          <w:rFonts w:eastAsia="Calibri"/>
          <w:b/>
          <w:noProof/>
          <w:sz w:val="20"/>
          <w:szCs w:val="20"/>
        </w:rPr>
        <w:t xml:space="preserve">             </w:t>
      </w:r>
      <w:r w:rsidRPr="003D03D2">
        <w:rPr>
          <w:rFonts w:eastAsia="Calibri"/>
          <w:b/>
          <w:noProof/>
          <w:sz w:val="20"/>
          <w:szCs w:val="20"/>
        </w:rPr>
        <w:t xml:space="preserve">Тэрч  муниципальнэ район                                                               муниципальный районуну                    </w:t>
      </w:r>
      <w:r>
        <w:rPr>
          <w:rFonts w:eastAsia="Calibri"/>
          <w:b/>
          <w:noProof/>
          <w:sz w:val="20"/>
          <w:szCs w:val="20"/>
        </w:rPr>
        <w:t xml:space="preserve">                   </w:t>
      </w:r>
      <w:r w:rsidRPr="003D03D2">
        <w:rPr>
          <w:rFonts w:eastAsia="Calibri"/>
          <w:b/>
          <w:noProof/>
          <w:sz w:val="20"/>
          <w:szCs w:val="20"/>
        </w:rPr>
        <w:t xml:space="preserve"> Новэ-Балькъэр жылагъуэм и щiыпiэ                                            «Жангы-Малкъар элини  жер жерли                      администрацэ муниципальнэ                                                            администрациясыны» муниципальный                                                  </w:t>
      </w:r>
      <w:r>
        <w:rPr>
          <w:rFonts w:eastAsia="Calibri"/>
          <w:b/>
          <w:noProof/>
          <w:sz w:val="20"/>
          <w:szCs w:val="20"/>
        </w:rPr>
        <w:t xml:space="preserve">                                </w:t>
      </w:r>
    </w:p>
    <w:p w:rsidR="005B070B" w:rsidRPr="003D03D2" w:rsidRDefault="005B070B" w:rsidP="005B070B">
      <w:pPr>
        <w:pStyle w:val="af5"/>
        <w:ind w:left="142"/>
        <w:rPr>
          <w:rFonts w:eastAsia="Calibri"/>
          <w:b/>
          <w:noProof/>
          <w:sz w:val="20"/>
          <w:szCs w:val="20"/>
        </w:rPr>
      </w:pPr>
      <w:r w:rsidRPr="003D03D2">
        <w:rPr>
          <w:rFonts w:eastAsia="Calibri"/>
          <w:b/>
          <w:noProof/>
          <w:sz w:val="20"/>
          <w:szCs w:val="20"/>
        </w:rPr>
        <w:t xml:space="preserve">    </w:t>
      </w:r>
      <w:r>
        <w:rPr>
          <w:rFonts w:eastAsia="Calibri"/>
          <w:b/>
          <w:noProof/>
          <w:sz w:val="20"/>
          <w:szCs w:val="20"/>
        </w:rPr>
        <w:t xml:space="preserve">          iуэхущiапiэ  </w:t>
      </w:r>
      <w:r w:rsidRPr="003D03D2">
        <w:rPr>
          <w:rFonts w:eastAsia="Calibri"/>
          <w:b/>
          <w:noProof/>
          <w:sz w:val="20"/>
          <w:szCs w:val="20"/>
        </w:rPr>
        <w:t xml:space="preserve">  </w:t>
      </w:r>
      <w:r>
        <w:rPr>
          <w:rFonts w:eastAsia="Calibri"/>
          <w:b/>
          <w:noProof/>
          <w:sz w:val="20"/>
          <w:szCs w:val="20"/>
        </w:rPr>
        <w:t xml:space="preserve">                                                                                                  </w:t>
      </w:r>
      <w:r w:rsidRPr="003D03D2">
        <w:rPr>
          <w:rFonts w:eastAsia="Calibri"/>
          <w:b/>
          <w:noProof/>
          <w:sz w:val="20"/>
          <w:szCs w:val="20"/>
        </w:rPr>
        <w:t>учрежденияс</w:t>
      </w:r>
    </w:p>
    <w:p w:rsidR="005B070B" w:rsidRPr="003D03D2" w:rsidRDefault="005B070B" w:rsidP="005B070B">
      <w:pPr>
        <w:pStyle w:val="af5"/>
        <w:ind w:left="142" w:hanging="284"/>
        <w:rPr>
          <w:rFonts w:eastAsia="Calibri"/>
          <w:b/>
          <w:noProof/>
          <w:sz w:val="20"/>
          <w:szCs w:val="20"/>
        </w:rPr>
      </w:pPr>
    </w:p>
    <w:p w:rsidR="005B070B" w:rsidRPr="006B51AE" w:rsidRDefault="005B070B" w:rsidP="005B070B">
      <w:pPr>
        <w:pStyle w:val="af5"/>
        <w:jc w:val="center"/>
        <w:rPr>
          <w:sz w:val="28"/>
          <w:szCs w:val="28"/>
          <w:lang w:bidi="hi-IN"/>
        </w:rPr>
      </w:pPr>
      <w:r w:rsidRPr="006B51AE">
        <w:rPr>
          <w:sz w:val="28"/>
          <w:szCs w:val="28"/>
          <w:lang w:bidi="hi-IN"/>
        </w:rPr>
        <w:t>Муниципальное учреждение «Местная Администрация сельского</w:t>
      </w:r>
    </w:p>
    <w:p w:rsidR="005B070B" w:rsidRPr="006B51AE" w:rsidRDefault="005B070B" w:rsidP="005B070B">
      <w:pPr>
        <w:pStyle w:val="af5"/>
        <w:jc w:val="center"/>
        <w:rPr>
          <w:sz w:val="28"/>
          <w:szCs w:val="28"/>
          <w:lang w:bidi="hi-IN"/>
        </w:rPr>
      </w:pPr>
      <w:r w:rsidRPr="006B51AE">
        <w:rPr>
          <w:sz w:val="28"/>
          <w:szCs w:val="28"/>
          <w:lang w:bidi="hi-IN"/>
        </w:rPr>
        <w:t>поселения Новая Балкария» Терского муниципального района</w:t>
      </w:r>
    </w:p>
    <w:p w:rsidR="005B070B" w:rsidRPr="006B51AE" w:rsidRDefault="005B070B" w:rsidP="005B070B">
      <w:pPr>
        <w:pStyle w:val="af5"/>
        <w:jc w:val="center"/>
        <w:rPr>
          <w:sz w:val="28"/>
          <w:szCs w:val="28"/>
          <w:lang w:bidi="hi-IN"/>
        </w:rPr>
      </w:pPr>
      <w:r w:rsidRPr="006B51AE">
        <w:rPr>
          <w:sz w:val="28"/>
          <w:szCs w:val="28"/>
          <w:lang w:bidi="hi-IN"/>
        </w:rPr>
        <w:t>Кабардино-Балкарской Республики</w:t>
      </w:r>
    </w:p>
    <w:p w:rsidR="005B070B" w:rsidRDefault="005B070B" w:rsidP="005B070B">
      <w:pPr>
        <w:pStyle w:val="af5"/>
        <w:rPr>
          <w:noProof/>
        </w:rPr>
      </w:pPr>
      <w:r w:rsidRPr="005567D9">
        <w:rPr>
          <w:sz w:val="28"/>
          <w:szCs w:val="28"/>
          <w:lang w:eastAsia="ar-SA"/>
        </w:rPr>
        <w:pict>
          <v:line id="Прямая соединительная линия 2" o:spid="_x0000_s2051" style="position:absolute;z-index:251662336;visibility:visible" from="18pt,8.5pt" to="486.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" strokeweight=".26mm">
            <v:stroke joinstyle="miter" endcap="square"/>
          </v:line>
        </w:pict>
      </w:r>
    </w:p>
    <w:p w:rsidR="005B070B" w:rsidRDefault="005B070B" w:rsidP="005B070B">
      <w:pPr>
        <w:pStyle w:val="af5"/>
        <w:rPr>
          <w:b/>
          <w:noProof/>
          <w:sz w:val="16"/>
          <w:szCs w:val="16"/>
        </w:rPr>
      </w:pPr>
      <w:r w:rsidRPr="006B51AE">
        <w:rPr>
          <w:b/>
          <w:noProof/>
          <w:sz w:val="16"/>
          <w:szCs w:val="16"/>
        </w:rPr>
        <w:t xml:space="preserve">                           361216,  КБР, Терский район, с. Новая Балкария, ул. Центральная, 24  Тел. 8(86632)73-1-23, 73-1-19,73- 2- 04</w:t>
      </w:r>
    </w:p>
    <w:p w:rsidR="005B070B" w:rsidRPr="006B51AE" w:rsidRDefault="005B070B" w:rsidP="005B070B">
      <w:pPr>
        <w:pStyle w:val="af5"/>
        <w:rPr>
          <w:b/>
          <w:noProof/>
          <w:sz w:val="16"/>
          <w:szCs w:val="16"/>
        </w:rPr>
      </w:pPr>
    </w:p>
    <w:p w:rsidR="005B070B" w:rsidRDefault="005B070B" w:rsidP="005B070B"/>
    <w:p w:rsidR="005B070B" w:rsidRDefault="00704774" w:rsidP="00704774">
      <w:pPr>
        <w:ind w:right="-5103"/>
        <w:rPr>
          <w:kern w:val="1"/>
          <w:szCs w:val="28"/>
          <w:lang w:bidi="hi-IN"/>
        </w:rPr>
      </w:pPr>
      <w:r>
        <w:rPr>
          <w:kern w:val="1"/>
          <w:szCs w:val="28"/>
          <w:lang w:bidi="hi-IN"/>
        </w:rPr>
        <w:t xml:space="preserve">               </w:t>
      </w:r>
      <w:r w:rsidR="00CB72EF">
        <w:rPr>
          <w:kern w:val="1"/>
          <w:szCs w:val="28"/>
          <w:lang w:bidi="hi-IN"/>
        </w:rPr>
        <w:t>21</w:t>
      </w:r>
      <w:r w:rsidR="005B070B">
        <w:rPr>
          <w:kern w:val="1"/>
          <w:szCs w:val="28"/>
          <w:lang w:bidi="hi-IN"/>
        </w:rPr>
        <w:t>.06.2023г</w:t>
      </w:r>
      <w:r w:rsidR="005B070B" w:rsidRPr="0049329C">
        <w:rPr>
          <w:kern w:val="1"/>
          <w:szCs w:val="28"/>
          <w:lang w:bidi="hi-IN"/>
        </w:rPr>
        <w:t>.</w:t>
      </w:r>
      <w:r w:rsidR="005B070B" w:rsidRPr="0049329C">
        <w:rPr>
          <w:kern w:val="1"/>
          <w:szCs w:val="28"/>
          <w:lang w:bidi="hi-IN"/>
        </w:rPr>
        <w:tab/>
        <w:t xml:space="preserve">                          </w:t>
      </w:r>
      <w:r>
        <w:rPr>
          <w:kern w:val="1"/>
          <w:szCs w:val="28"/>
          <w:lang w:bidi="hi-IN"/>
        </w:rPr>
        <w:t xml:space="preserve">       </w:t>
      </w:r>
      <w:r w:rsidR="005B070B" w:rsidRPr="0049329C">
        <w:rPr>
          <w:kern w:val="1"/>
          <w:szCs w:val="28"/>
          <w:lang w:bidi="hi-IN"/>
        </w:rPr>
        <w:t xml:space="preserve">                             с. Новая Балкария</w:t>
      </w:r>
    </w:p>
    <w:p w:rsidR="005B070B" w:rsidRPr="0049329C" w:rsidRDefault="005B070B" w:rsidP="005B070B">
      <w:pPr>
        <w:ind w:right="-5103"/>
        <w:rPr>
          <w:kern w:val="1"/>
          <w:szCs w:val="28"/>
          <w:lang w:bidi="hi-IN"/>
        </w:rPr>
      </w:pPr>
    </w:p>
    <w:p w:rsidR="005B070B" w:rsidRPr="006B51AE" w:rsidRDefault="005B070B" w:rsidP="005B070B">
      <w:pPr>
        <w:pStyle w:val="af5"/>
        <w:jc w:val="center"/>
        <w:rPr>
          <w:noProof/>
          <w:sz w:val="28"/>
          <w:szCs w:val="28"/>
          <w:lang w:bidi="hi-IN"/>
        </w:rPr>
      </w:pPr>
      <w:r w:rsidRPr="006B51AE">
        <w:rPr>
          <w:noProof/>
          <w:sz w:val="28"/>
          <w:szCs w:val="28"/>
          <w:lang w:bidi="hi-IN"/>
        </w:rPr>
        <w:t xml:space="preserve">ПОСТАНОВЛЕНЭ     № </w:t>
      </w:r>
      <w:r>
        <w:rPr>
          <w:noProof/>
          <w:sz w:val="28"/>
          <w:szCs w:val="28"/>
          <w:lang w:bidi="hi-IN"/>
        </w:rPr>
        <w:t>13</w:t>
      </w:r>
      <w:r w:rsidRPr="006B51AE">
        <w:rPr>
          <w:noProof/>
          <w:sz w:val="28"/>
          <w:szCs w:val="28"/>
          <w:lang w:bidi="hi-IN"/>
        </w:rPr>
        <w:t>-п</w:t>
      </w:r>
    </w:p>
    <w:p w:rsidR="005B070B" w:rsidRPr="006B51AE" w:rsidRDefault="005B070B" w:rsidP="005B070B">
      <w:pPr>
        <w:pStyle w:val="af5"/>
        <w:jc w:val="center"/>
        <w:rPr>
          <w:noProof/>
          <w:sz w:val="28"/>
          <w:szCs w:val="28"/>
          <w:lang w:bidi="hi-IN"/>
        </w:rPr>
      </w:pPr>
      <w:r w:rsidRPr="006B51AE">
        <w:rPr>
          <w:noProof/>
          <w:sz w:val="28"/>
          <w:szCs w:val="28"/>
          <w:lang w:bidi="hi-IN"/>
        </w:rPr>
        <w:t xml:space="preserve">БЕГИМ                        № </w:t>
      </w:r>
      <w:r>
        <w:rPr>
          <w:noProof/>
          <w:sz w:val="28"/>
          <w:szCs w:val="28"/>
          <w:lang w:bidi="hi-IN"/>
        </w:rPr>
        <w:t>13</w:t>
      </w:r>
      <w:r w:rsidRPr="006B51AE">
        <w:rPr>
          <w:noProof/>
          <w:sz w:val="28"/>
          <w:szCs w:val="28"/>
          <w:lang w:bidi="hi-IN"/>
        </w:rPr>
        <w:t>-п</w:t>
      </w:r>
    </w:p>
    <w:p w:rsidR="005B070B" w:rsidRPr="003D03D2" w:rsidRDefault="005B070B" w:rsidP="005B070B">
      <w:pPr>
        <w:pStyle w:val="af5"/>
        <w:jc w:val="center"/>
        <w:rPr>
          <w:noProof/>
          <w:sz w:val="28"/>
          <w:szCs w:val="28"/>
          <w:lang w:bidi="hi-IN"/>
        </w:rPr>
      </w:pPr>
      <w:r w:rsidRPr="006B51AE">
        <w:rPr>
          <w:noProof/>
          <w:sz w:val="28"/>
          <w:szCs w:val="28"/>
          <w:lang w:bidi="hi-IN"/>
        </w:rPr>
        <w:t xml:space="preserve">ПОСТАНОВЛЕНИЕ  № </w:t>
      </w:r>
      <w:r>
        <w:rPr>
          <w:noProof/>
          <w:sz w:val="28"/>
          <w:szCs w:val="28"/>
          <w:lang w:bidi="hi-IN"/>
        </w:rPr>
        <w:t>13</w:t>
      </w:r>
      <w:r w:rsidRPr="006B51AE">
        <w:rPr>
          <w:noProof/>
          <w:sz w:val="28"/>
          <w:szCs w:val="28"/>
          <w:lang w:bidi="hi-IN"/>
        </w:rPr>
        <w:t>-п</w:t>
      </w:r>
    </w:p>
    <w:p w:rsidR="002B0995" w:rsidRDefault="002B0995" w:rsidP="002B0995">
      <w:pPr>
        <w:jc w:val="center"/>
      </w:pPr>
      <w:r>
        <w:rPr>
          <w:szCs w:val="28"/>
        </w:rPr>
        <w:t xml:space="preserve"> </w:t>
      </w:r>
    </w:p>
    <w:p w:rsidR="002B0995" w:rsidRPr="00917783" w:rsidRDefault="002B0995" w:rsidP="002B0995">
      <w:pPr>
        <w:jc w:val="center"/>
        <w:rPr>
          <w:b/>
          <w:bCs/>
        </w:rPr>
      </w:pPr>
      <w:r w:rsidRPr="00917783">
        <w:rPr>
          <w:b/>
          <w:bCs/>
          <w:szCs w:val="28"/>
        </w:rPr>
        <w:t>Об утверждении Положения об обработке и защите персональных данных работников Администрации</w:t>
      </w:r>
      <w:r>
        <w:rPr>
          <w:b/>
          <w:bCs/>
        </w:rPr>
        <w:t xml:space="preserve"> </w:t>
      </w:r>
      <w:r>
        <w:rPr>
          <w:b/>
          <w:bCs/>
          <w:szCs w:val="28"/>
          <w:lang w:eastAsia="ru-RU"/>
        </w:rPr>
        <w:t>сельского</w:t>
      </w:r>
      <w:r w:rsidRPr="00917783">
        <w:rPr>
          <w:b/>
          <w:bCs/>
          <w:szCs w:val="28"/>
          <w:lang w:eastAsia="ru-RU"/>
        </w:rPr>
        <w:t xml:space="preserve"> по</w:t>
      </w:r>
      <w:r>
        <w:rPr>
          <w:b/>
          <w:bCs/>
          <w:szCs w:val="28"/>
          <w:lang w:eastAsia="ru-RU"/>
        </w:rPr>
        <w:t>с</w:t>
      </w:r>
      <w:r w:rsidRPr="00917783">
        <w:rPr>
          <w:b/>
          <w:bCs/>
          <w:szCs w:val="28"/>
          <w:lang w:eastAsia="ru-RU"/>
        </w:rPr>
        <w:t>еления Новая Балкария</w:t>
      </w:r>
    </w:p>
    <w:p w:rsidR="002B0995" w:rsidRDefault="002B0995" w:rsidP="002B0995">
      <w:pPr>
        <w:ind w:right="5670"/>
        <w:jc w:val="both"/>
        <w:rPr>
          <w:szCs w:val="28"/>
          <w:lang w:eastAsia="ru-RU"/>
        </w:rPr>
      </w:pPr>
    </w:p>
    <w:p w:rsidR="002B0995" w:rsidRPr="00B26B34" w:rsidRDefault="002B0995" w:rsidP="002B0995">
      <w:pPr>
        <w:autoSpaceDE w:val="0"/>
        <w:autoSpaceDN w:val="0"/>
        <w:adjustRightInd w:val="0"/>
        <w:ind w:firstLine="709"/>
        <w:jc w:val="both"/>
        <w:rPr>
          <w:szCs w:val="28"/>
        </w:rPr>
      </w:pPr>
      <w:r w:rsidRPr="00B26B34">
        <w:rPr>
          <w:szCs w:val="28"/>
        </w:rPr>
        <w:t xml:space="preserve">В соответствии с  Конституцией Российской Федерации, Федеральным законом от 27.07.2006 года № 149-ФЗ «Об информации, информационных технологиях и о защите информации», Федеральным законом от 27.07.2006 № 152-ФЗ  </w:t>
      </w:r>
      <w:r w:rsidR="00911ED6">
        <w:rPr>
          <w:szCs w:val="28"/>
        </w:rPr>
        <w:t xml:space="preserve">                                   </w:t>
      </w:r>
      <w:r w:rsidRPr="00B26B34">
        <w:rPr>
          <w:szCs w:val="28"/>
        </w:rPr>
        <w:t xml:space="preserve">«О персональных данных», Гражданским кодексом Российской Федерации, Трудовым кодексом Российской Федерации, Постановлением Правительства Российской Федерации от 15.09.2008 года №687 «Об утверждении Положения об особенностях обработки персональных данных, осуществляемой без использования средств автоматизации», Уставом муниципального образования </w:t>
      </w:r>
      <w:r w:rsidRPr="00B26B34">
        <w:rPr>
          <w:szCs w:val="28"/>
          <w:lang w:eastAsia="ru-RU"/>
        </w:rPr>
        <w:t>сельского поселения Новая Балкария ПОСТАНОВЛЯЮ:</w:t>
      </w:r>
    </w:p>
    <w:p w:rsidR="002B0995" w:rsidRPr="00B26B34" w:rsidRDefault="002B0995" w:rsidP="002B0995">
      <w:pPr>
        <w:autoSpaceDE w:val="0"/>
        <w:ind w:firstLine="709"/>
        <w:jc w:val="both"/>
        <w:rPr>
          <w:szCs w:val="28"/>
          <w:lang w:eastAsia="ru-RU"/>
        </w:rPr>
      </w:pPr>
    </w:p>
    <w:p w:rsidR="002B0995" w:rsidRPr="00B26B34" w:rsidRDefault="002B0995" w:rsidP="002B0995">
      <w:pPr>
        <w:autoSpaceDE w:val="0"/>
        <w:ind w:firstLine="426"/>
        <w:jc w:val="both"/>
        <w:rPr>
          <w:szCs w:val="28"/>
        </w:rPr>
      </w:pPr>
      <w:r w:rsidRPr="00B26B34">
        <w:rPr>
          <w:szCs w:val="28"/>
        </w:rPr>
        <w:t>1. Утвердить Положение об обработке и защите персональных данных работников Администрации сельского поселения Новая Балкария (приложение).</w:t>
      </w:r>
    </w:p>
    <w:p w:rsidR="002B0995" w:rsidRPr="00B26B34" w:rsidRDefault="002B0995" w:rsidP="002B0995">
      <w:pPr>
        <w:autoSpaceDE w:val="0"/>
        <w:ind w:firstLine="426"/>
        <w:jc w:val="both"/>
        <w:rPr>
          <w:szCs w:val="28"/>
        </w:rPr>
      </w:pPr>
      <w:r w:rsidRPr="00B26B34">
        <w:rPr>
          <w:szCs w:val="28"/>
        </w:rPr>
        <w:t>2. Распоряжения Администрации сельского поселения Новая Балкария                             от 30.12.2021 № 52 «О Политике в отношении обработки персональных данных местной  администрации с.п. Новая Балкария Терского муниципального района Кабардино-Балкарской Республики» считать утратившими силу.</w:t>
      </w:r>
    </w:p>
    <w:p w:rsidR="002B0995" w:rsidRPr="00B26B34" w:rsidRDefault="002B0995" w:rsidP="002B0995">
      <w:pPr>
        <w:ind w:firstLine="426"/>
        <w:jc w:val="both"/>
        <w:rPr>
          <w:szCs w:val="28"/>
        </w:rPr>
      </w:pPr>
      <w:r w:rsidRPr="00B26B34">
        <w:rPr>
          <w:szCs w:val="28"/>
        </w:rPr>
        <w:t>2. Контроль за исполнением настоящего постановления оставляю за собой.</w:t>
      </w:r>
    </w:p>
    <w:p w:rsidR="002B0995" w:rsidRPr="00B26B34" w:rsidRDefault="002B0995" w:rsidP="002B0995">
      <w:pPr>
        <w:jc w:val="both"/>
        <w:rPr>
          <w:color w:val="000000"/>
          <w:szCs w:val="28"/>
          <w:lang w:eastAsia="ru-RU"/>
        </w:rPr>
      </w:pPr>
    </w:p>
    <w:p w:rsidR="002B0995" w:rsidRPr="00B26B34" w:rsidRDefault="002B0995" w:rsidP="002B0995">
      <w:pPr>
        <w:spacing w:line="360" w:lineRule="exact"/>
        <w:jc w:val="both"/>
        <w:rPr>
          <w:color w:val="000000"/>
          <w:szCs w:val="28"/>
          <w:lang w:eastAsia="ru-RU"/>
        </w:rPr>
      </w:pPr>
    </w:p>
    <w:p w:rsidR="002B0995" w:rsidRPr="00B26B34" w:rsidRDefault="002B0995" w:rsidP="002B0995">
      <w:pPr>
        <w:spacing w:line="360" w:lineRule="exact"/>
        <w:ind w:firstLine="426"/>
        <w:jc w:val="both"/>
        <w:rPr>
          <w:color w:val="000000"/>
          <w:szCs w:val="28"/>
          <w:lang w:eastAsia="ru-RU"/>
        </w:rPr>
      </w:pPr>
    </w:p>
    <w:p w:rsidR="002B0995" w:rsidRPr="00B26B34" w:rsidRDefault="005B070B" w:rsidP="002B0995">
      <w:pPr>
        <w:autoSpaceDE w:val="0"/>
        <w:ind w:firstLine="426"/>
        <w:jc w:val="both"/>
        <w:rPr>
          <w:szCs w:val="28"/>
        </w:rPr>
      </w:pPr>
      <w:r>
        <w:rPr>
          <w:szCs w:val="28"/>
        </w:rPr>
        <w:t xml:space="preserve"> </w:t>
      </w:r>
      <w:r w:rsidR="002B0995" w:rsidRPr="00B26B34">
        <w:rPr>
          <w:szCs w:val="28"/>
        </w:rPr>
        <w:t>Глав</w:t>
      </w:r>
      <w:r>
        <w:rPr>
          <w:szCs w:val="28"/>
        </w:rPr>
        <w:t>а</w:t>
      </w:r>
      <w:r w:rsidR="002B0995" w:rsidRPr="00B26B34">
        <w:rPr>
          <w:szCs w:val="28"/>
        </w:rPr>
        <w:t xml:space="preserve"> администрации</w:t>
      </w:r>
    </w:p>
    <w:p w:rsidR="002B0995" w:rsidRPr="00B26B34" w:rsidRDefault="005B070B" w:rsidP="002B0995">
      <w:pPr>
        <w:autoSpaceDE w:val="0"/>
        <w:ind w:firstLine="426"/>
        <w:jc w:val="both"/>
        <w:rPr>
          <w:szCs w:val="28"/>
        </w:rPr>
      </w:pPr>
      <w:r>
        <w:rPr>
          <w:szCs w:val="28"/>
        </w:rPr>
        <w:t>с.п.</w:t>
      </w:r>
      <w:r w:rsidR="002B0995" w:rsidRPr="00B26B34">
        <w:rPr>
          <w:szCs w:val="28"/>
        </w:rPr>
        <w:t xml:space="preserve"> Новая Балкария</w:t>
      </w:r>
      <w:r>
        <w:rPr>
          <w:szCs w:val="28"/>
        </w:rPr>
        <w:t xml:space="preserve"> -                                               Н.М.Чепкенчиев</w:t>
      </w:r>
      <w:r w:rsidR="002B0995" w:rsidRPr="00B26B34">
        <w:rPr>
          <w:szCs w:val="28"/>
        </w:rPr>
        <w:t xml:space="preserve">                                                              </w:t>
      </w:r>
    </w:p>
    <w:p w:rsidR="002B0995" w:rsidRPr="00BB0D5D" w:rsidRDefault="002B0995" w:rsidP="002B0995">
      <w:pPr>
        <w:autoSpaceDE w:val="0"/>
        <w:ind w:firstLine="426"/>
        <w:jc w:val="both"/>
        <w:rPr>
          <w:sz w:val="24"/>
          <w:szCs w:val="24"/>
        </w:rPr>
      </w:pPr>
    </w:p>
    <w:p w:rsidR="002B0995" w:rsidRDefault="002B0995" w:rsidP="002B0995">
      <w:pPr>
        <w:ind w:left="5812"/>
        <w:rPr>
          <w:szCs w:val="28"/>
          <w:lang w:eastAsia="ru-RU"/>
        </w:rPr>
      </w:pPr>
    </w:p>
    <w:p w:rsidR="002B0995" w:rsidRDefault="002B0995" w:rsidP="002B0995">
      <w:pPr>
        <w:ind w:left="5812"/>
        <w:rPr>
          <w:szCs w:val="28"/>
          <w:lang w:eastAsia="ru-RU"/>
        </w:rPr>
      </w:pPr>
    </w:p>
    <w:p w:rsidR="002B0995" w:rsidRDefault="002B0995" w:rsidP="002B0995">
      <w:pPr>
        <w:ind w:left="5812"/>
        <w:rPr>
          <w:szCs w:val="28"/>
          <w:lang w:eastAsia="ru-RU"/>
        </w:rPr>
      </w:pPr>
    </w:p>
    <w:p w:rsidR="002B0995" w:rsidRDefault="002B0995" w:rsidP="005B070B">
      <w:pPr>
        <w:rPr>
          <w:szCs w:val="28"/>
          <w:lang w:eastAsia="ru-RU"/>
        </w:rPr>
      </w:pPr>
    </w:p>
    <w:p w:rsidR="00CC75F3" w:rsidRDefault="00CC75F3" w:rsidP="00704774">
      <w:pPr>
        <w:rPr>
          <w:sz w:val="24"/>
          <w:szCs w:val="24"/>
          <w:lang w:eastAsia="ru-RU"/>
        </w:rPr>
      </w:pPr>
    </w:p>
    <w:p w:rsidR="00704774" w:rsidRDefault="00704774" w:rsidP="00704774">
      <w:pPr>
        <w:rPr>
          <w:sz w:val="24"/>
          <w:szCs w:val="24"/>
          <w:lang w:eastAsia="ru-RU"/>
        </w:rPr>
      </w:pPr>
    </w:p>
    <w:p w:rsidR="002B0995" w:rsidRPr="0021135E" w:rsidRDefault="002B0995" w:rsidP="002B0995">
      <w:pPr>
        <w:ind w:left="5812"/>
        <w:jc w:val="right"/>
        <w:rPr>
          <w:sz w:val="24"/>
          <w:szCs w:val="24"/>
        </w:rPr>
      </w:pPr>
      <w:r w:rsidRPr="0021135E">
        <w:rPr>
          <w:sz w:val="24"/>
          <w:szCs w:val="24"/>
          <w:lang w:eastAsia="ru-RU"/>
        </w:rPr>
        <w:lastRenderedPageBreak/>
        <w:t xml:space="preserve">Приложение </w:t>
      </w:r>
    </w:p>
    <w:p w:rsidR="002B0995" w:rsidRPr="0021135E" w:rsidRDefault="002B0995" w:rsidP="002B0995">
      <w:pPr>
        <w:ind w:left="5812"/>
        <w:jc w:val="right"/>
        <w:rPr>
          <w:sz w:val="24"/>
          <w:szCs w:val="24"/>
        </w:rPr>
      </w:pPr>
      <w:r w:rsidRPr="0021135E">
        <w:rPr>
          <w:sz w:val="24"/>
          <w:szCs w:val="24"/>
          <w:lang w:eastAsia="ru-RU"/>
        </w:rPr>
        <w:t xml:space="preserve">к постановлению Администрации </w:t>
      </w:r>
      <w:r>
        <w:rPr>
          <w:sz w:val="24"/>
          <w:szCs w:val="24"/>
          <w:lang w:eastAsia="ru-RU"/>
        </w:rPr>
        <w:t>с</w:t>
      </w:r>
      <w:r w:rsidRPr="0021135E">
        <w:rPr>
          <w:sz w:val="24"/>
          <w:szCs w:val="24"/>
          <w:lang w:eastAsia="ru-RU"/>
        </w:rPr>
        <w:t xml:space="preserve">ельского поселения Новая Балкария </w:t>
      </w:r>
    </w:p>
    <w:p w:rsidR="002B0995" w:rsidRPr="0088159B" w:rsidRDefault="002B0995" w:rsidP="002B0995">
      <w:pPr>
        <w:ind w:left="5812"/>
        <w:jc w:val="right"/>
        <w:rPr>
          <w:sz w:val="24"/>
          <w:szCs w:val="24"/>
        </w:rPr>
      </w:pPr>
      <w:r w:rsidRPr="0021135E">
        <w:rPr>
          <w:sz w:val="24"/>
          <w:szCs w:val="24"/>
          <w:lang w:eastAsia="ru-RU"/>
        </w:rPr>
        <w:t xml:space="preserve">от </w:t>
      </w:r>
      <w:r w:rsidR="00CB72EF">
        <w:rPr>
          <w:sz w:val="24"/>
          <w:szCs w:val="24"/>
          <w:lang w:eastAsia="ru-RU"/>
        </w:rPr>
        <w:t>21</w:t>
      </w:r>
      <w:r w:rsidR="005B070B">
        <w:rPr>
          <w:sz w:val="24"/>
          <w:szCs w:val="24"/>
          <w:lang w:eastAsia="ru-RU"/>
        </w:rPr>
        <w:t xml:space="preserve">.06.2023г </w:t>
      </w:r>
      <w:r w:rsidRPr="0021135E">
        <w:rPr>
          <w:sz w:val="24"/>
          <w:szCs w:val="24"/>
          <w:lang w:eastAsia="ru-RU"/>
        </w:rPr>
        <w:t xml:space="preserve"> №</w:t>
      </w:r>
      <w:r w:rsidR="005B070B">
        <w:rPr>
          <w:sz w:val="24"/>
          <w:szCs w:val="24"/>
          <w:lang w:eastAsia="ru-RU"/>
        </w:rPr>
        <w:t>13-п</w:t>
      </w:r>
      <w:r w:rsidRPr="0021135E">
        <w:rPr>
          <w:sz w:val="24"/>
          <w:szCs w:val="24"/>
          <w:lang w:eastAsia="ru-RU"/>
        </w:rPr>
        <w:t xml:space="preserve">   </w:t>
      </w:r>
    </w:p>
    <w:p w:rsidR="002B0995" w:rsidRDefault="002B0995" w:rsidP="002B0995">
      <w:pPr>
        <w:ind w:left="5812"/>
        <w:jc w:val="both"/>
      </w:pPr>
    </w:p>
    <w:p w:rsidR="002B0995" w:rsidRPr="00BB0D5D" w:rsidRDefault="002B0995" w:rsidP="002B0995">
      <w:pPr>
        <w:jc w:val="center"/>
        <w:rPr>
          <w:sz w:val="24"/>
          <w:szCs w:val="24"/>
        </w:rPr>
      </w:pPr>
      <w:r w:rsidRPr="00BB0D5D">
        <w:rPr>
          <w:b/>
          <w:sz w:val="24"/>
          <w:szCs w:val="24"/>
        </w:rPr>
        <w:t>ПОЛОЖЕНИЕ</w:t>
      </w:r>
    </w:p>
    <w:p w:rsidR="002B0995" w:rsidRDefault="002B0995" w:rsidP="002B0995">
      <w:pPr>
        <w:jc w:val="center"/>
      </w:pPr>
      <w:r w:rsidRPr="00BB0D5D">
        <w:rPr>
          <w:b/>
          <w:sz w:val="24"/>
          <w:szCs w:val="24"/>
        </w:rPr>
        <w:t>ОБ ОБРАБОТКЕ И ЗАЩИТЕ ПЕРСОНАЛЬНЫХ ДАННЫХ РАБОТНИКОВ АДМИНИСТРАЦИИ СЕЛЬСКОГО ПОСЕЛЕНИЯ НОВАЯ БАЛКАРИЯ</w:t>
      </w:r>
      <w:r>
        <w:rPr>
          <w:b/>
          <w:szCs w:val="26"/>
        </w:rPr>
        <w:t xml:space="preserve"> </w:t>
      </w:r>
    </w:p>
    <w:p w:rsidR="002B0995" w:rsidRPr="0046608A" w:rsidRDefault="002B0995" w:rsidP="002B0995">
      <w:pPr>
        <w:rPr>
          <w:szCs w:val="26"/>
        </w:rPr>
      </w:pPr>
    </w:p>
    <w:p w:rsidR="002B0995" w:rsidRPr="0046608A" w:rsidRDefault="002B0995" w:rsidP="002B0995">
      <w:pPr>
        <w:pStyle w:val="af2"/>
        <w:numPr>
          <w:ilvl w:val="0"/>
          <w:numId w:val="2"/>
        </w:numPr>
        <w:spacing w:line="240" w:lineRule="auto"/>
        <w:ind w:left="0" w:firstLine="426"/>
        <w:jc w:val="center"/>
      </w:pPr>
      <w:r w:rsidRPr="0046608A">
        <w:rPr>
          <w:rFonts w:ascii="Times New Roman" w:hAnsi="Times New Roman" w:cs="Times New Roman"/>
          <w:sz w:val="28"/>
          <w:szCs w:val="26"/>
        </w:rPr>
        <w:t>ОБЩЕЕ ПОЛОЖЕНИЕ</w:t>
      </w:r>
    </w:p>
    <w:p w:rsidR="002B0995" w:rsidRPr="00B26B34" w:rsidRDefault="002B0995" w:rsidP="002B0995">
      <w:pPr>
        <w:ind w:firstLine="709"/>
        <w:jc w:val="both"/>
        <w:rPr>
          <w:szCs w:val="28"/>
        </w:rPr>
      </w:pPr>
      <w:r w:rsidRPr="00B26B34">
        <w:rPr>
          <w:szCs w:val="28"/>
        </w:rPr>
        <w:t xml:space="preserve">1.1.Настоящее  Положение об обработке и защите персональных данных (далее – Положение) Администрации </w:t>
      </w:r>
      <w:r w:rsidRPr="00B26B34">
        <w:rPr>
          <w:szCs w:val="28"/>
          <w:lang w:eastAsia="ru-RU"/>
        </w:rPr>
        <w:t xml:space="preserve">Сельского поселения Новая Балкария </w:t>
      </w:r>
      <w:r w:rsidRPr="00B26B34">
        <w:rPr>
          <w:szCs w:val="28"/>
        </w:rPr>
        <w:t xml:space="preserve">(далее Оператор) разработано в соответствии с Конституцией Российской Федерации, Федеральным законом от 27.07.2006 года № 149-ФЗ «Об информации, информационных технологиях и о защите информации», Федеральным законом от 27.07.2006 № 152-ФЗ </w:t>
      </w:r>
      <w:r w:rsidR="00CC75F3">
        <w:rPr>
          <w:szCs w:val="28"/>
        </w:rPr>
        <w:t xml:space="preserve">                              </w:t>
      </w:r>
      <w:r w:rsidRPr="00B26B34">
        <w:rPr>
          <w:szCs w:val="28"/>
        </w:rPr>
        <w:t xml:space="preserve">«О персональных данных», Трудовым кодексом Российской Федерации, Гражданским кодексом Российской Федерации, Постановлением Правительства Российской Федерации от 15.09.2008г. №687 «Об утверждении Положения об особенностях обработки персональных данных, осуществляемой без использования средств автоматизации», Уставом </w:t>
      </w:r>
      <w:r w:rsidRPr="00B26B34">
        <w:rPr>
          <w:szCs w:val="28"/>
          <w:lang w:eastAsia="ru-RU"/>
        </w:rPr>
        <w:t>сельского поселения Новая Балкария</w:t>
      </w:r>
      <w:r w:rsidRPr="00B26B34">
        <w:rPr>
          <w:szCs w:val="28"/>
        </w:rPr>
        <w:t>.</w:t>
      </w:r>
    </w:p>
    <w:p w:rsidR="002B0995" w:rsidRPr="00B26B34" w:rsidRDefault="002B0995" w:rsidP="002B0995">
      <w:pPr>
        <w:ind w:firstLine="709"/>
        <w:jc w:val="both"/>
        <w:rPr>
          <w:szCs w:val="28"/>
        </w:rPr>
      </w:pPr>
      <w:r w:rsidRPr="00B26B34">
        <w:rPr>
          <w:szCs w:val="28"/>
        </w:rPr>
        <w:t xml:space="preserve">1.2. Цель разработки Положения – определение порядка обработки персональных данных работников Оператора; обеспечение защиты прав и свобод работников Оператора при обработке их персональных данных, хранение персональных данных, а также установление ответственности должностных лиц, имеющих доступ к персональным данным работников Оператора, за невыполнение требований норм, регулирующих обработку и защиту персональных данных. </w:t>
      </w:r>
    </w:p>
    <w:p w:rsidR="002B0995" w:rsidRPr="00B26B34" w:rsidRDefault="002B0995" w:rsidP="002B0995">
      <w:pPr>
        <w:ind w:firstLine="709"/>
        <w:jc w:val="both"/>
        <w:rPr>
          <w:szCs w:val="28"/>
        </w:rPr>
      </w:pPr>
      <w:r w:rsidRPr="00B26B34">
        <w:rPr>
          <w:szCs w:val="28"/>
        </w:rPr>
        <w:t>1.3. Порядок ввода в действие и изменения Положения:</w:t>
      </w:r>
    </w:p>
    <w:p w:rsidR="002B0995" w:rsidRPr="00B26B34" w:rsidRDefault="002B0995" w:rsidP="002B0995">
      <w:pPr>
        <w:ind w:firstLine="709"/>
        <w:jc w:val="both"/>
        <w:rPr>
          <w:szCs w:val="28"/>
        </w:rPr>
      </w:pPr>
      <w:r w:rsidRPr="00B26B34">
        <w:rPr>
          <w:szCs w:val="28"/>
        </w:rPr>
        <w:t xml:space="preserve">1.3.1. Настоящее Положение вступает в силу с момента его утверждения администрацией </w:t>
      </w:r>
      <w:r w:rsidRPr="00B26B34">
        <w:rPr>
          <w:szCs w:val="28"/>
          <w:lang w:eastAsia="ru-RU"/>
        </w:rPr>
        <w:t xml:space="preserve">сельского поселения Новая Балкария </w:t>
      </w:r>
      <w:r w:rsidRPr="00B26B34">
        <w:rPr>
          <w:szCs w:val="28"/>
        </w:rPr>
        <w:t>и действует бессрочно, до замены его новым Положением.</w:t>
      </w:r>
    </w:p>
    <w:p w:rsidR="002B0995" w:rsidRPr="00B26B34" w:rsidRDefault="002B0995" w:rsidP="002B0995">
      <w:pPr>
        <w:ind w:firstLine="709"/>
        <w:jc w:val="both"/>
        <w:rPr>
          <w:szCs w:val="28"/>
        </w:rPr>
      </w:pPr>
      <w:r w:rsidRPr="00B26B34">
        <w:rPr>
          <w:szCs w:val="28"/>
        </w:rPr>
        <w:t xml:space="preserve">1.3.2. Все изменения в Положение вносятся распоряжением администрации </w:t>
      </w:r>
      <w:r w:rsidRPr="00B26B34">
        <w:rPr>
          <w:szCs w:val="28"/>
          <w:lang w:eastAsia="ru-RU"/>
        </w:rPr>
        <w:t>сельского поселения Новая Балкария</w:t>
      </w:r>
      <w:r w:rsidRPr="00B26B34">
        <w:rPr>
          <w:szCs w:val="28"/>
        </w:rPr>
        <w:t>.</w:t>
      </w:r>
    </w:p>
    <w:p w:rsidR="002B0995" w:rsidRPr="00B26B34" w:rsidRDefault="002B0995" w:rsidP="002B0995">
      <w:pPr>
        <w:ind w:firstLine="709"/>
        <w:jc w:val="both"/>
        <w:rPr>
          <w:szCs w:val="28"/>
        </w:rPr>
      </w:pPr>
      <w:r w:rsidRPr="00B26B34">
        <w:rPr>
          <w:szCs w:val="28"/>
        </w:rPr>
        <w:t>1.4. Все работники должны быть ознакомлены с настоящим Положением под роспись.</w:t>
      </w:r>
    </w:p>
    <w:p w:rsidR="002B0995" w:rsidRDefault="002B0995" w:rsidP="006B148C">
      <w:pPr>
        <w:ind w:firstLine="709"/>
        <w:jc w:val="both"/>
        <w:rPr>
          <w:szCs w:val="28"/>
        </w:rPr>
      </w:pPr>
      <w:r w:rsidRPr="00B26B34">
        <w:rPr>
          <w:szCs w:val="28"/>
        </w:rPr>
        <w:t xml:space="preserve">1.5. Режим конфиденциальности персональных данных снимается в случаях их обезличивания и по истечении 75 лет срока хранения или продлевается на основании заключения экспертной комиссии Оператора, если иное не определено законом. </w:t>
      </w:r>
    </w:p>
    <w:p w:rsidR="00CB72EF" w:rsidRPr="006B148C" w:rsidRDefault="00CB72EF" w:rsidP="006B148C">
      <w:pPr>
        <w:ind w:firstLine="709"/>
        <w:jc w:val="both"/>
        <w:rPr>
          <w:szCs w:val="28"/>
        </w:rPr>
      </w:pPr>
    </w:p>
    <w:p w:rsidR="002B0995" w:rsidRPr="00704774" w:rsidRDefault="002B0995" w:rsidP="00704774">
      <w:pPr>
        <w:numPr>
          <w:ilvl w:val="0"/>
          <w:numId w:val="2"/>
        </w:numPr>
        <w:jc w:val="center"/>
        <w:rPr>
          <w:szCs w:val="26"/>
        </w:rPr>
      </w:pPr>
      <w:r w:rsidRPr="0046608A">
        <w:rPr>
          <w:szCs w:val="26"/>
        </w:rPr>
        <w:t>ОСНОВНЫЕ ПОНЯТИЯ И СОСТАВ ПЕРСОНАЛЬНЫХ ДАННЫХ РАБОТНИКОВ И ОБУЧАЮЩИХСЯ</w:t>
      </w:r>
    </w:p>
    <w:p w:rsidR="002B0995" w:rsidRPr="00B26B34" w:rsidRDefault="002B0995" w:rsidP="002B0995">
      <w:pPr>
        <w:ind w:firstLine="709"/>
        <w:jc w:val="both"/>
        <w:rPr>
          <w:szCs w:val="28"/>
        </w:rPr>
      </w:pPr>
      <w:r>
        <w:rPr>
          <w:szCs w:val="26"/>
        </w:rPr>
        <w:t xml:space="preserve">2.1. </w:t>
      </w:r>
      <w:r w:rsidRPr="00B26B34">
        <w:rPr>
          <w:szCs w:val="28"/>
        </w:rPr>
        <w:t>Для целей настоящего Положения используются следующие основные понятия:</w:t>
      </w:r>
    </w:p>
    <w:p w:rsidR="002B0995" w:rsidRDefault="002B0995" w:rsidP="002B0995">
      <w:pPr>
        <w:ind w:firstLine="709"/>
        <w:jc w:val="both"/>
        <w:rPr>
          <w:szCs w:val="28"/>
        </w:rPr>
      </w:pPr>
      <w:r w:rsidRPr="00B26B34">
        <w:rPr>
          <w:szCs w:val="28"/>
        </w:rPr>
        <w:t>- персональные данные работника – любая информация, относящаяся                          к определенному или определяемому на основании такой информации работнику,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необходимая работодателю в связи с трудовыми отношениями,        с ведением учебного процесса;</w:t>
      </w:r>
    </w:p>
    <w:p w:rsidR="00AF27CE" w:rsidRPr="00B26B34" w:rsidRDefault="00AF27CE" w:rsidP="002B0995">
      <w:pPr>
        <w:ind w:firstLine="709"/>
        <w:jc w:val="both"/>
        <w:rPr>
          <w:szCs w:val="28"/>
        </w:rPr>
      </w:pPr>
    </w:p>
    <w:p w:rsidR="002B0995" w:rsidRPr="00B26B34" w:rsidRDefault="002B0995" w:rsidP="002B0995">
      <w:pPr>
        <w:ind w:firstLine="709"/>
        <w:jc w:val="both"/>
        <w:rPr>
          <w:szCs w:val="28"/>
        </w:rPr>
      </w:pPr>
      <w:r w:rsidRPr="00B26B34">
        <w:rPr>
          <w:szCs w:val="28"/>
        </w:rPr>
        <w:t xml:space="preserve">- обработка персональных данных - сбор, систематизация, накопление, хранение, уточнение (обновление, изменение), использование, распространение  </w:t>
      </w:r>
      <w:r w:rsidR="00CC75F3">
        <w:rPr>
          <w:szCs w:val="28"/>
        </w:rPr>
        <w:t>(</w:t>
      </w:r>
      <w:r w:rsidRPr="00B26B34">
        <w:rPr>
          <w:szCs w:val="28"/>
        </w:rPr>
        <w:t>в том числе передача), обезличивание, блокирование, уничтожение персональных данных работников Оператора;</w:t>
      </w:r>
    </w:p>
    <w:p w:rsidR="002B0995" w:rsidRPr="00B26B34" w:rsidRDefault="002B0995" w:rsidP="002B0995">
      <w:pPr>
        <w:ind w:firstLine="709"/>
        <w:jc w:val="both"/>
        <w:rPr>
          <w:szCs w:val="28"/>
        </w:rPr>
      </w:pPr>
      <w:r w:rsidRPr="00B26B34">
        <w:rPr>
          <w:szCs w:val="28"/>
        </w:rPr>
        <w:t>- конфиденциальность персональных данных – обязательное для соблюдения назначенного ответственного лица, получившего доступ к персональным данным работников, требование не допускать их распространения без согласия работника или иного законного основания;</w:t>
      </w:r>
    </w:p>
    <w:p w:rsidR="002B0995" w:rsidRPr="00B26B34" w:rsidRDefault="002B0995" w:rsidP="002B0995">
      <w:pPr>
        <w:ind w:firstLine="709"/>
        <w:jc w:val="both"/>
        <w:rPr>
          <w:szCs w:val="28"/>
        </w:rPr>
      </w:pPr>
      <w:r w:rsidRPr="00B26B34">
        <w:rPr>
          <w:szCs w:val="28"/>
        </w:rPr>
        <w:t>- использование персональных данных – действия (операции)                                  с персональными данными, совершаемые должностным лицом Оператора в целях принятия решений или совершения иных действий, порождающих юридические последствия в отношении работников либо иным образом затрагивающих их права                    и свободы или права и свободы других лиц;</w:t>
      </w:r>
    </w:p>
    <w:p w:rsidR="002B0995" w:rsidRPr="00B26B34" w:rsidRDefault="002B0995" w:rsidP="002B0995">
      <w:pPr>
        <w:ind w:firstLine="709"/>
        <w:jc w:val="both"/>
        <w:rPr>
          <w:szCs w:val="28"/>
        </w:rPr>
      </w:pPr>
      <w:r w:rsidRPr="00B26B34">
        <w:rPr>
          <w:szCs w:val="28"/>
        </w:rPr>
        <w:t>- блокирование персональных данных – временное прекращение сбора, систематизации, накопления, использование, распространения персональных данных работника, в том числе их передача;</w:t>
      </w:r>
    </w:p>
    <w:p w:rsidR="002B0995" w:rsidRPr="00B26B34" w:rsidRDefault="002B0995" w:rsidP="002B0995">
      <w:pPr>
        <w:ind w:firstLine="709"/>
        <w:jc w:val="both"/>
        <w:rPr>
          <w:szCs w:val="28"/>
        </w:rPr>
      </w:pPr>
      <w:r w:rsidRPr="00B26B34">
        <w:rPr>
          <w:szCs w:val="28"/>
        </w:rPr>
        <w:t>-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работников и обучающихся или в результате которых уничтожаются материальные носители персональных данных работников;</w:t>
      </w:r>
    </w:p>
    <w:p w:rsidR="002B0995" w:rsidRPr="00B26B34" w:rsidRDefault="002B0995" w:rsidP="002B0995">
      <w:pPr>
        <w:ind w:firstLine="709"/>
        <w:jc w:val="both"/>
        <w:rPr>
          <w:szCs w:val="28"/>
        </w:rPr>
      </w:pPr>
      <w:r w:rsidRPr="00B26B34">
        <w:rPr>
          <w:szCs w:val="28"/>
        </w:rPr>
        <w:t>- обезличивание персональных данных – действия, в результате которых невозможно определить принадлежность персональных данных конкретному работнику;</w:t>
      </w:r>
    </w:p>
    <w:p w:rsidR="002B0995" w:rsidRPr="00B26B34" w:rsidRDefault="002B0995" w:rsidP="002B0995">
      <w:pPr>
        <w:ind w:firstLine="709"/>
        <w:jc w:val="both"/>
        <w:rPr>
          <w:szCs w:val="28"/>
        </w:rPr>
      </w:pPr>
      <w:r w:rsidRPr="00B26B34">
        <w:rPr>
          <w:szCs w:val="28"/>
        </w:rPr>
        <w:t>-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rsidR="002B0995" w:rsidRPr="00B26B34" w:rsidRDefault="002B0995" w:rsidP="002B0995">
      <w:pPr>
        <w:ind w:firstLine="709"/>
        <w:jc w:val="both"/>
        <w:rPr>
          <w:szCs w:val="28"/>
        </w:rPr>
      </w:pPr>
      <w:r w:rsidRPr="00B26B34">
        <w:rPr>
          <w:szCs w:val="28"/>
        </w:rPr>
        <w:t>2.2. Получение персональных данных осуществляется в соответствии                              с нормативно-правовыми актами Российской Федерации в области трудовых отношений, нормативными и распорядительными документами, Положением                        об обработке и защите персональных данных на основе согласия субъектов на обработку их персональных данных. Оператор не вправе требовать от субъекта персональных данных, предоставляющих информации о его национальности и расовой принадлежности, политических и религиозных убеждениях и о его частной жизни. Без согласия субъектов осуществляется обработка общедоступных персональных данных или содержащих только фамилии, имена и отчества, обращений и запросов организаций и физических лиц, регистрация и отправка корреспонденции почтовой связью, оформление разовых пропусков, обработка персональных данных для исполнения трудовых договоров или без использования средств автоматизации, и в иных случаях, предусмотренных законодательством Российской Федерации.</w:t>
      </w:r>
    </w:p>
    <w:p w:rsidR="002B0995" w:rsidRPr="00B26B34" w:rsidRDefault="002B0995" w:rsidP="002B0995">
      <w:pPr>
        <w:ind w:firstLine="709"/>
        <w:jc w:val="both"/>
        <w:rPr>
          <w:szCs w:val="28"/>
        </w:rPr>
      </w:pPr>
      <w:r w:rsidRPr="00B26B34">
        <w:rPr>
          <w:szCs w:val="28"/>
        </w:rPr>
        <w:t xml:space="preserve">2.3. Обработка и использование персональных данных осуществляется в целях, указанных в соглашениях с субъектами персональных данных, а также в случаях, предусмотренных нормативно-правовыми актами Российской Федерации.                             Не допускается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В случае увольнения субъекта персональных данных                      и иного достижения целей обработки персональных данных, зафиксированных                       </w:t>
      </w:r>
      <w:r w:rsidRPr="00B26B34">
        <w:rPr>
          <w:szCs w:val="28"/>
        </w:rPr>
        <w:lastRenderedPageBreak/>
        <w:t xml:space="preserve">в письменном соглашении, Оператор обязан незамедлительно прекратить обработку персональных данных и уничтожить соответствующие персональные данные в срок, не превышающий трех рабочих дней, если иное не предусмотрено федеральными законами. Правила обработки и использования персональных данных устанавливаются отдельными регламентами и инструкциями Оператора. </w:t>
      </w:r>
    </w:p>
    <w:p w:rsidR="002B0995" w:rsidRPr="00B26B34" w:rsidRDefault="002B0995" w:rsidP="006B148C">
      <w:pPr>
        <w:ind w:firstLine="709"/>
        <w:jc w:val="center"/>
        <w:rPr>
          <w:szCs w:val="28"/>
        </w:rPr>
      </w:pPr>
      <w:r w:rsidRPr="00B26B34">
        <w:rPr>
          <w:szCs w:val="28"/>
        </w:rPr>
        <w:t>2.4. Персональные данные могут храниться в бумажном и (или) электронном виде централизованно или в соответствующих структурных подразделениях                           с соблюдением предусмотренных правил. Право на обработку персональных данных предоставляется работникам структурных подразделений и (или) должностным лицам, определенным настоящим Положением об обработке и защите персональных данных, распорядительными документами и иными письменными указаниями Оператора.</w:t>
      </w:r>
    </w:p>
    <w:p w:rsidR="002B0995" w:rsidRDefault="002B0995" w:rsidP="002B0995">
      <w:pPr>
        <w:ind w:firstLine="709"/>
        <w:jc w:val="both"/>
        <w:rPr>
          <w:szCs w:val="28"/>
        </w:rPr>
      </w:pPr>
      <w:r w:rsidRPr="00B26B34">
        <w:rPr>
          <w:szCs w:val="28"/>
        </w:rPr>
        <w:t>2.5. Персональные данные защищаются от несанкционированного доступа                     в соответствии с нормативно-правовыми актами Российской Федерации, нормативно-распорядительными актами и рекомендациями регулирующих органов в области защиты информации, а также утвержденными нормативно-правовыми актами                            и инструкциями Оператора.</w:t>
      </w:r>
    </w:p>
    <w:p w:rsidR="002B0995" w:rsidRDefault="002B0995" w:rsidP="005B070B">
      <w:pPr>
        <w:jc w:val="both"/>
      </w:pPr>
    </w:p>
    <w:p w:rsidR="002B0995" w:rsidRPr="006B148C" w:rsidRDefault="002B0995" w:rsidP="006B148C">
      <w:pPr>
        <w:numPr>
          <w:ilvl w:val="0"/>
          <w:numId w:val="2"/>
        </w:numPr>
        <w:ind w:left="709"/>
        <w:jc w:val="center"/>
        <w:rPr>
          <w:szCs w:val="26"/>
        </w:rPr>
      </w:pPr>
      <w:r w:rsidRPr="0046608A">
        <w:rPr>
          <w:szCs w:val="26"/>
        </w:rPr>
        <w:t>ПРАВА, ОБЯЗАННОСТИ И ОТВЕТСТВЕННОСТЬ СУБЪЕКТА ПЕРСОНАЛЬНЫХ ДАННЫХ И ОПЕРАТОРА ПРИ ОБРАБОТКЕ ПЕРСОНАЛЬНЫХ ДАННЫХ</w:t>
      </w:r>
    </w:p>
    <w:p w:rsidR="006B148C" w:rsidRPr="006B148C" w:rsidRDefault="006B148C" w:rsidP="006B148C">
      <w:pPr>
        <w:ind w:left="709"/>
        <w:rPr>
          <w:szCs w:val="26"/>
        </w:rPr>
      </w:pPr>
    </w:p>
    <w:p w:rsidR="002B0995" w:rsidRPr="00B26B34" w:rsidRDefault="002B0995" w:rsidP="002B0995">
      <w:pPr>
        <w:ind w:firstLine="709"/>
        <w:jc w:val="both"/>
        <w:rPr>
          <w:szCs w:val="28"/>
        </w:rPr>
      </w:pPr>
      <w:r>
        <w:rPr>
          <w:szCs w:val="26"/>
        </w:rPr>
        <w:t>3.1</w:t>
      </w:r>
      <w:r w:rsidRPr="00B26B34">
        <w:rPr>
          <w:szCs w:val="28"/>
        </w:rPr>
        <w:t>. Права субъекта персональных данных в целях обеспечения защиты своих персональных данных:</w:t>
      </w:r>
    </w:p>
    <w:p w:rsidR="002B0995" w:rsidRPr="00B26B34" w:rsidRDefault="002B0995" w:rsidP="002B0995">
      <w:pPr>
        <w:ind w:firstLine="709"/>
        <w:jc w:val="both"/>
        <w:rPr>
          <w:szCs w:val="28"/>
        </w:rPr>
      </w:pPr>
      <w:r w:rsidRPr="00B26B34">
        <w:rPr>
          <w:szCs w:val="28"/>
        </w:rPr>
        <w:t>- в целях обеспечения защиты своих персональных данных субъект персональных данных в соответствии с Федеральным законом Российской Федерации от 27.06.2006 года № 152-ФЗ «О персональных данных», за исключением случаев, предусмотренных данным Федеральным законом, имеет право на получение  сведений  об Операторе;</w:t>
      </w:r>
    </w:p>
    <w:p w:rsidR="002B0995" w:rsidRPr="00B26B34" w:rsidRDefault="002B0995" w:rsidP="002B0995">
      <w:pPr>
        <w:ind w:firstLine="709"/>
        <w:jc w:val="both"/>
        <w:rPr>
          <w:szCs w:val="28"/>
        </w:rPr>
      </w:pPr>
      <w:r w:rsidRPr="00B26B34">
        <w:rPr>
          <w:szCs w:val="28"/>
        </w:rPr>
        <w:t>- требовать от Оператора уточнения своих персональных данных, их блокирования или уничтожения в случае, если по вине Оператора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2B0995" w:rsidRPr="00B26B34" w:rsidRDefault="002B0995" w:rsidP="002B0995">
      <w:pPr>
        <w:ind w:firstLine="709"/>
        <w:jc w:val="both"/>
        <w:rPr>
          <w:szCs w:val="28"/>
        </w:rPr>
      </w:pPr>
      <w:r w:rsidRPr="00B26B34">
        <w:rPr>
          <w:szCs w:val="28"/>
        </w:rPr>
        <w:t>- на получение при обращении или при получении запроса информации, касающейся обработки его персональных данных;</w:t>
      </w:r>
    </w:p>
    <w:p w:rsidR="002B0995" w:rsidRPr="00B26B34" w:rsidRDefault="002B0995" w:rsidP="002B0995">
      <w:pPr>
        <w:ind w:firstLine="709"/>
        <w:jc w:val="both"/>
        <w:rPr>
          <w:szCs w:val="28"/>
        </w:rPr>
      </w:pPr>
      <w:r w:rsidRPr="00B26B34">
        <w:rPr>
          <w:szCs w:val="28"/>
        </w:rPr>
        <w:t>- на обжалование действий или бездействия Оператора в уполномоченный орган по защите прав субъектов персональных данных или в судебном порядке;</w:t>
      </w:r>
    </w:p>
    <w:p w:rsidR="002B0995" w:rsidRPr="00B26B34" w:rsidRDefault="002B0995" w:rsidP="002B0995">
      <w:pPr>
        <w:ind w:firstLine="709"/>
        <w:jc w:val="both"/>
        <w:rPr>
          <w:szCs w:val="28"/>
        </w:rPr>
      </w:pPr>
      <w:r w:rsidRPr="00B26B34">
        <w:rPr>
          <w:szCs w:val="28"/>
        </w:rPr>
        <w:t xml:space="preserve">3.2. Обязанности Оператора при сборе персональных данных: </w:t>
      </w:r>
    </w:p>
    <w:p w:rsidR="006B148C" w:rsidRDefault="002B0995" w:rsidP="002B0995">
      <w:pPr>
        <w:ind w:firstLine="709"/>
        <w:jc w:val="both"/>
        <w:rPr>
          <w:szCs w:val="28"/>
        </w:rPr>
      </w:pPr>
      <w:r w:rsidRPr="00B26B34">
        <w:rPr>
          <w:szCs w:val="28"/>
        </w:rPr>
        <w:t>Оператор обязан  безвозмездно предоставить субъекту персональных данных или его законному представителю возможность ознакомления с персональными данными, относящимися к соответствующему субъекту персональных данных, а также внести в них необходимые изменения, уничтожить или блокировать соответствующие персональные данные по представлении субъектом персональных данных или его законным представителем сведений, подтверждающих, что персональные данные, которые относятся к соответствующему субъекту и обработку которых осуществляет Оператор, являются неполными, устаревшими, недостоверными, незаконно полученными или не являются необходимыми для заявленной цели обработки.</w:t>
      </w:r>
      <w:r w:rsidR="006B148C">
        <w:rPr>
          <w:szCs w:val="28"/>
        </w:rPr>
        <w:t xml:space="preserve"> </w:t>
      </w:r>
    </w:p>
    <w:p w:rsidR="006B148C" w:rsidRDefault="006B148C" w:rsidP="002B0995">
      <w:pPr>
        <w:ind w:firstLine="709"/>
        <w:jc w:val="both"/>
        <w:rPr>
          <w:szCs w:val="28"/>
        </w:rPr>
      </w:pPr>
    </w:p>
    <w:p w:rsidR="002B0995" w:rsidRPr="00B26B34" w:rsidRDefault="002B0995" w:rsidP="006B148C">
      <w:pPr>
        <w:jc w:val="both"/>
        <w:rPr>
          <w:szCs w:val="28"/>
        </w:rPr>
      </w:pPr>
      <w:r w:rsidRPr="00B26B34">
        <w:rPr>
          <w:szCs w:val="28"/>
        </w:rPr>
        <w:lastRenderedPageBreak/>
        <w:t>О внесенных изменениях и предпринятых мерах Оператор обязан уведомить субъекта персональных данных или его законного представителя и третьих лиц, которым персональные данные этого субъекта были переданы.</w:t>
      </w:r>
    </w:p>
    <w:p w:rsidR="002B0995" w:rsidRPr="00B26B34" w:rsidRDefault="002B0995" w:rsidP="002B0995">
      <w:pPr>
        <w:ind w:firstLine="709"/>
        <w:jc w:val="both"/>
        <w:rPr>
          <w:szCs w:val="28"/>
        </w:rPr>
      </w:pPr>
      <w:r w:rsidRPr="00B26B34">
        <w:rPr>
          <w:szCs w:val="28"/>
        </w:rPr>
        <w:t>3.3. В случае выявления неправомерных действий с персональными данными Оператор обязан сообщить непосредственному руководителю и проректору по безопасности о выявленных нарушениях, в срок, не превышающий трех рабочих дней с даты такого выявления, устранить допущенные нарушения. В случае невозможности устранения допущенных нарушений Оператор в срок, не превышающий трех рабочих дней с даты выявления неправомерности действий с персональными данными, обязан уничтожить персональные данные. 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2B0995" w:rsidRPr="00B26B34" w:rsidRDefault="002B0995" w:rsidP="002B0995">
      <w:pPr>
        <w:ind w:firstLine="709"/>
        <w:jc w:val="both"/>
        <w:rPr>
          <w:szCs w:val="28"/>
        </w:rPr>
      </w:pPr>
      <w:r w:rsidRPr="00B26B34">
        <w:rPr>
          <w:szCs w:val="28"/>
        </w:rPr>
        <w:t>3.4. В случае отзыва субъекта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Федеральными законами и (или)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2B0995" w:rsidRPr="00B26B34" w:rsidRDefault="002B0995" w:rsidP="002B0995">
      <w:pPr>
        <w:ind w:firstLine="709"/>
        <w:jc w:val="both"/>
        <w:rPr>
          <w:szCs w:val="28"/>
        </w:rPr>
      </w:pPr>
    </w:p>
    <w:p w:rsidR="002B0995" w:rsidRPr="00B26B34" w:rsidRDefault="002B0995" w:rsidP="002B0995">
      <w:pPr>
        <w:numPr>
          <w:ilvl w:val="0"/>
          <w:numId w:val="2"/>
        </w:numPr>
        <w:jc w:val="center"/>
        <w:rPr>
          <w:szCs w:val="28"/>
        </w:rPr>
      </w:pPr>
      <w:r w:rsidRPr="00B26B34">
        <w:rPr>
          <w:szCs w:val="28"/>
        </w:rPr>
        <w:t>ПРАВА ОПЕРАТОРА НА ПЕРЕДАЧУ ПЕРСОНАЛЬНЫХ ДАННЫХ ТРЕТЬИМ ЛИЦАМ</w:t>
      </w:r>
    </w:p>
    <w:p w:rsidR="002B0995" w:rsidRPr="00B26B34" w:rsidRDefault="002B0995" w:rsidP="002B0995">
      <w:pPr>
        <w:ind w:left="1440"/>
        <w:rPr>
          <w:szCs w:val="28"/>
        </w:rPr>
      </w:pPr>
    </w:p>
    <w:p w:rsidR="002B0995" w:rsidRPr="00B26B34" w:rsidRDefault="002B0995" w:rsidP="002B0995">
      <w:pPr>
        <w:ind w:firstLine="709"/>
        <w:jc w:val="both"/>
        <w:rPr>
          <w:szCs w:val="28"/>
        </w:rPr>
      </w:pPr>
      <w:r w:rsidRPr="00B26B34">
        <w:rPr>
          <w:szCs w:val="28"/>
        </w:rPr>
        <w:t>4.1. Оператор не вправе без письменного согласия субъекта персональных данных передавать обрабатываемые персональные данные третьим лицам, за исключением случаев, предусмотренных законодательством Российской Федерации.</w:t>
      </w:r>
    </w:p>
    <w:p w:rsidR="002B0995" w:rsidRPr="00B26B34" w:rsidRDefault="002B0995" w:rsidP="002B0995">
      <w:pPr>
        <w:ind w:firstLine="709"/>
        <w:jc w:val="both"/>
        <w:rPr>
          <w:szCs w:val="28"/>
        </w:rPr>
      </w:pPr>
    </w:p>
    <w:p w:rsidR="002B0995" w:rsidRPr="00B26B34" w:rsidRDefault="002B0995" w:rsidP="002B0995">
      <w:pPr>
        <w:numPr>
          <w:ilvl w:val="0"/>
          <w:numId w:val="2"/>
        </w:numPr>
        <w:jc w:val="center"/>
        <w:rPr>
          <w:szCs w:val="28"/>
        </w:rPr>
      </w:pPr>
      <w:r w:rsidRPr="00B26B34">
        <w:rPr>
          <w:szCs w:val="28"/>
        </w:rPr>
        <w:t>ОТВЕТСТВЕННОСТЬ ОПЕРАТОРА ЗА РАЗГЛАШЕНИЕ ПЕРСОНАЛЬНЫХ ДАННЫХ</w:t>
      </w:r>
    </w:p>
    <w:p w:rsidR="002B0995" w:rsidRPr="00B26B34" w:rsidRDefault="002B0995" w:rsidP="002B0995">
      <w:pPr>
        <w:rPr>
          <w:szCs w:val="28"/>
        </w:rPr>
      </w:pPr>
    </w:p>
    <w:p w:rsidR="002B0995" w:rsidRPr="00B26B34" w:rsidRDefault="002B0995" w:rsidP="002B0995">
      <w:pPr>
        <w:ind w:firstLine="709"/>
        <w:jc w:val="both"/>
        <w:rPr>
          <w:szCs w:val="28"/>
        </w:rPr>
      </w:pPr>
      <w:r w:rsidRPr="00B26B34">
        <w:rPr>
          <w:szCs w:val="28"/>
        </w:rPr>
        <w:t xml:space="preserve">5.1. Оператор, а также должностные лица, виновные в нарушении требований настоящего Федерального закона, несут гражданскую, уголовную, административную, дисциплинарную и иную ответственность, предусмотренную законодательством Российской Федерации. </w:t>
      </w:r>
    </w:p>
    <w:p w:rsidR="002B0995" w:rsidRPr="00B26B34" w:rsidRDefault="002B0995" w:rsidP="002B0995">
      <w:pPr>
        <w:ind w:firstLine="709"/>
        <w:jc w:val="both"/>
        <w:rPr>
          <w:szCs w:val="28"/>
        </w:rPr>
      </w:pPr>
      <w:r w:rsidRPr="00B26B34">
        <w:rPr>
          <w:szCs w:val="28"/>
        </w:rPr>
        <w:t>Ответственность за соблюдение требований законодательства Российской Федерации при обработке и использовании персональных данных возлагается в приказе об утверждении Положения и иных приказах на руководителей структурных подразделений и конкретных должностных лиц Оператора, обрабатывающих персональные данные.</w:t>
      </w:r>
    </w:p>
    <w:p w:rsidR="002B0995" w:rsidRPr="00B26B34" w:rsidRDefault="002B0995" w:rsidP="002B0995">
      <w:pPr>
        <w:jc w:val="both"/>
        <w:rPr>
          <w:szCs w:val="28"/>
          <w:lang w:eastAsia="ru-RU"/>
        </w:rPr>
      </w:pPr>
    </w:p>
    <w:p w:rsidR="002B0995" w:rsidRPr="00B26B34" w:rsidRDefault="002B0995" w:rsidP="002B0995">
      <w:pPr>
        <w:ind w:firstLine="426"/>
        <w:jc w:val="center"/>
        <w:rPr>
          <w:szCs w:val="28"/>
        </w:rPr>
      </w:pPr>
    </w:p>
    <w:p w:rsidR="002B0995" w:rsidRPr="00B26B34" w:rsidRDefault="002B0995" w:rsidP="002B0995">
      <w:pPr>
        <w:ind w:firstLine="426"/>
        <w:jc w:val="center"/>
        <w:rPr>
          <w:szCs w:val="28"/>
        </w:rPr>
      </w:pPr>
      <w:r w:rsidRPr="00B26B34">
        <w:rPr>
          <w:szCs w:val="28"/>
        </w:rPr>
        <w:t>ИНСТРУКЦИЯ О ПОРЯДКЕ ОБЕСПЕЧЕНИЯ КОНФИДЕНЦИАЛЬНОСТИ ПРИ ОБРАЩЕНИИ С ИНФОРМАЦИЕЙ, СОДЕРЖАЩЕЙ ПЕРСОНАЛЬНЫЕ ДАННЫЕ</w:t>
      </w:r>
    </w:p>
    <w:p w:rsidR="006B148C" w:rsidRDefault="006B148C" w:rsidP="006B148C">
      <w:pPr>
        <w:ind w:firstLine="426"/>
        <w:jc w:val="center"/>
        <w:rPr>
          <w:szCs w:val="28"/>
        </w:rPr>
      </w:pPr>
    </w:p>
    <w:p w:rsidR="00AF27CE" w:rsidRDefault="00AF27CE" w:rsidP="006B148C">
      <w:pPr>
        <w:ind w:firstLine="426"/>
        <w:jc w:val="center"/>
        <w:rPr>
          <w:szCs w:val="28"/>
        </w:rPr>
      </w:pPr>
    </w:p>
    <w:p w:rsidR="00AF27CE" w:rsidRDefault="00AF27CE" w:rsidP="006B148C">
      <w:pPr>
        <w:ind w:firstLine="426"/>
        <w:jc w:val="center"/>
        <w:rPr>
          <w:szCs w:val="28"/>
        </w:rPr>
      </w:pPr>
    </w:p>
    <w:p w:rsidR="00AF27CE" w:rsidRDefault="00AF27CE" w:rsidP="006B148C">
      <w:pPr>
        <w:ind w:firstLine="426"/>
        <w:jc w:val="center"/>
        <w:rPr>
          <w:szCs w:val="28"/>
        </w:rPr>
      </w:pPr>
    </w:p>
    <w:p w:rsidR="00AF27CE" w:rsidRDefault="00AF27CE" w:rsidP="006B148C">
      <w:pPr>
        <w:ind w:firstLine="426"/>
        <w:jc w:val="center"/>
        <w:rPr>
          <w:szCs w:val="28"/>
        </w:rPr>
      </w:pPr>
    </w:p>
    <w:p w:rsidR="006B148C" w:rsidRDefault="002B0995" w:rsidP="006B148C">
      <w:pPr>
        <w:ind w:firstLine="426"/>
        <w:jc w:val="center"/>
        <w:rPr>
          <w:szCs w:val="28"/>
        </w:rPr>
      </w:pPr>
      <w:r w:rsidRPr="00B26B34">
        <w:rPr>
          <w:szCs w:val="28"/>
        </w:rPr>
        <w:lastRenderedPageBreak/>
        <w:t>1.ОБЩИЕ ПОЛОЖЕНИЯ</w:t>
      </w:r>
    </w:p>
    <w:p w:rsidR="002B0995" w:rsidRPr="00B26B34" w:rsidRDefault="002B0995" w:rsidP="006B148C">
      <w:pPr>
        <w:ind w:firstLine="426"/>
        <w:jc w:val="center"/>
        <w:rPr>
          <w:szCs w:val="28"/>
        </w:rPr>
      </w:pPr>
      <w:r w:rsidRPr="00B26B34">
        <w:rPr>
          <w:szCs w:val="28"/>
        </w:rPr>
        <w:t>1.1. Обязательные для администрации сельского поселения Новая Балкария требования по обеспечению конфиденциальности документов, содержащих персональные данные:</w:t>
      </w:r>
    </w:p>
    <w:p w:rsidR="002B0995" w:rsidRPr="00B26B34" w:rsidRDefault="002B0995" w:rsidP="002B0995">
      <w:pPr>
        <w:ind w:firstLine="709"/>
        <w:jc w:val="both"/>
        <w:rPr>
          <w:szCs w:val="28"/>
        </w:rPr>
      </w:pPr>
      <w:r w:rsidRPr="00B26B34">
        <w:rPr>
          <w:szCs w:val="28"/>
        </w:rPr>
        <w:t>-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
    <w:p w:rsidR="002B0995" w:rsidRPr="00B26B34" w:rsidRDefault="002B0995" w:rsidP="002B0995">
      <w:pPr>
        <w:ind w:firstLine="709"/>
        <w:jc w:val="both"/>
        <w:rPr>
          <w:szCs w:val="28"/>
        </w:rPr>
      </w:pPr>
      <w:r w:rsidRPr="00B26B34">
        <w:rPr>
          <w:szCs w:val="28"/>
        </w:rPr>
        <w:t>1.2. Когда обеспечение конфиденциальности персональных данных не требуется:</w:t>
      </w:r>
    </w:p>
    <w:p w:rsidR="002B0995" w:rsidRPr="00B26B34" w:rsidRDefault="002B0995" w:rsidP="002B0995">
      <w:pPr>
        <w:ind w:firstLine="709"/>
        <w:jc w:val="both"/>
        <w:rPr>
          <w:szCs w:val="28"/>
        </w:rPr>
      </w:pPr>
      <w:r w:rsidRPr="00B26B34">
        <w:rPr>
          <w:szCs w:val="28"/>
        </w:rPr>
        <w:t>- в случае обезличивания персональных данных или в отношении общедоступных персональных данных. В общедоступные источники персональных данных (в том числе справочники, адресные книги) в целях информационного обеспечения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предоставленные субъектом персональных данных.</w:t>
      </w:r>
    </w:p>
    <w:p w:rsidR="002B0995" w:rsidRPr="00B26B34" w:rsidRDefault="002B0995" w:rsidP="002B0995">
      <w:pPr>
        <w:ind w:firstLine="709"/>
        <w:jc w:val="both"/>
        <w:rPr>
          <w:szCs w:val="28"/>
        </w:rPr>
      </w:pPr>
      <w:r w:rsidRPr="00B26B34">
        <w:rPr>
          <w:szCs w:val="28"/>
        </w:rPr>
        <w:t>1.3. Необходимость согласия субъекта персональных данных или наличие иного законного основания на их обработку:</w:t>
      </w:r>
    </w:p>
    <w:p w:rsidR="002B0995" w:rsidRPr="00B26B34" w:rsidRDefault="002B0995" w:rsidP="002B0995">
      <w:pPr>
        <w:ind w:firstLine="709"/>
        <w:jc w:val="both"/>
        <w:rPr>
          <w:szCs w:val="28"/>
        </w:rPr>
      </w:pPr>
      <w:r w:rsidRPr="00B26B34">
        <w:rPr>
          <w:szCs w:val="28"/>
        </w:rPr>
        <w:t>- конфиденциальность персональных данных предусматривает обязательное согласие субъекта персональных данных или наличие иного законного основания на их обработку;</w:t>
      </w:r>
    </w:p>
    <w:p w:rsidR="002B0995" w:rsidRPr="00B26B34" w:rsidRDefault="002B0995" w:rsidP="002B0995">
      <w:pPr>
        <w:ind w:firstLine="709"/>
        <w:jc w:val="both"/>
        <w:rPr>
          <w:szCs w:val="28"/>
        </w:rPr>
      </w:pPr>
      <w:r w:rsidRPr="00B26B34">
        <w:rPr>
          <w:szCs w:val="28"/>
        </w:rPr>
        <w:t>1.4. Согласие субъекта персональных данных не требуется на обработку данных:</w:t>
      </w:r>
    </w:p>
    <w:p w:rsidR="002B0995" w:rsidRPr="00B26B34" w:rsidRDefault="002B0995" w:rsidP="002B0995">
      <w:pPr>
        <w:ind w:firstLine="709"/>
        <w:jc w:val="both"/>
        <w:rPr>
          <w:szCs w:val="28"/>
        </w:rPr>
      </w:pPr>
      <w:r w:rsidRPr="00B26B34">
        <w:rPr>
          <w:szCs w:val="28"/>
        </w:rPr>
        <w:t>- в целях исполнения обращения, запроса субъекта персональных данных, трудового или иного договора с ним;</w:t>
      </w:r>
    </w:p>
    <w:p w:rsidR="002B0995" w:rsidRPr="00B26B34" w:rsidRDefault="002B0995" w:rsidP="002B0995">
      <w:pPr>
        <w:ind w:firstLine="709"/>
        <w:jc w:val="both"/>
        <w:rPr>
          <w:szCs w:val="28"/>
        </w:rPr>
      </w:pPr>
      <w:r w:rsidRPr="00B26B34">
        <w:rPr>
          <w:szCs w:val="28"/>
        </w:rPr>
        <w:t>- адресных данных, необходимых для доставки почтовых отправлений организациями почтовой связи;</w:t>
      </w:r>
    </w:p>
    <w:p w:rsidR="002B0995" w:rsidRPr="00B26B34" w:rsidRDefault="002B0995" w:rsidP="002B0995">
      <w:pPr>
        <w:ind w:firstLine="709"/>
        <w:jc w:val="both"/>
        <w:rPr>
          <w:szCs w:val="28"/>
        </w:rPr>
      </w:pPr>
      <w:r w:rsidRPr="00B26B34">
        <w:rPr>
          <w:szCs w:val="28"/>
        </w:rPr>
        <w:t>- данных, включающих в себя только фамилии, имена и отчества;</w:t>
      </w:r>
    </w:p>
    <w:p w:rsidR="002B0995" w:rsidRPr="00B26B34" w:rsidRDefault="002B0995" w:rsidP="002B0995">
      <w:pPr>
        <w:ind w:firstLine="709"/>
        <w:jc w:val="both"/>
        <w:rPr>
          <w:szCs w:val="28"/>
        </w:rPr>
      </w:pPr>
      <w:r w:rsidRPr="00B26B34">
        <w:rPr>
          <w:szCs w:val="28"/>
        </w:rPr>
        <w:t>- персональных данных, обрабатываемых без использования средств автоматизации.</w:t>
      </w:r>
    </w:p>
    <w:p w:rsidR="002B0995" w:rsidRPr="00B26B34" w:rsidRDefault="002B0995" w:rsidP="002B0995">
      <w:pPr>
        <w:ind w:firstLine="709"/>
        <w:jc w:val="both"/>
        <w:rPr>
          <w:szCs w:val="28"/>
        </w:rPr>
      </w:pPr>
      <w:r w:rsidRPr="00B26B34">
        <w:rPr>
          <w:szCs w:val="28"/>
        </w:rPr>
        <w:t>1.5. Порядок ведения перечней персональных данных:</w:t>
      </w:r>
    </w:p>
    <w:p w:rsidR="002B0995" w:rsidRPr="00B26B34" w:rsidRDefault="002B0995" w:rsidP="002B0995">
      <w:pPr>
        <w:ind w:firstLine="709"/>
        <w:jc w:val="both"/>
        <w:rPr>
          <w:szCs w:val="28"/>
        </w:rPr>
      </w:pPr>
      <w:r w:rsidRPr="00B26B34">
        <w:rPr>
          <w:szCs w:val="28"/>
        </w:rPr>
        <w:t>- в администрации сельского поселения Новая Балкария сформирован и ведется перечень конфиденциальных данных, утвержденный постановлением  от 22.12.2022 года № 38 «Об утверждении Перечня сведений конфиденциального характера в администрации сельского поселения Новая Балкария».</w:t>
      </w:r>
    </w:p>
    <w:p w:rsidR="002B0995" w:rsidRPr="00B26B34" w:rsidRDefault="002B0995" w:rsidP="00911ED6">
      <w:pPr>
        <w:ind w:firstLine="709"/>
        <w:jc w:val="both"/>
        <w:rPr>
          <w:szCs w:val="28"/>
        </w:rPr>
      </w:pPr>
      <w:r w:rsidRPr="00B26B34">
        <w:rPr>
          <w:szCs w:val="28"/>
        </w:rPr>
        <w:t>- осуществлять обработку и хранение конфиденциальных данных, не внесенных в перечень, запрещается.</w:t>
      </w:r>
    </w:p>
    <w:p w:rsidR="002B0995" w:rsidRPr="00B26B34" w:rsidRDefault="002B0995" w:rsidP="002B0995">
      <w:pPr>
        <w:rPr>
          <w:szCs w:val="28"/>
        </w:rPr>
      </w:pPr>
    </w:p>
    <w:p w:rsidR="002B0995" w:rsidRDefault="002B0995" w:rsidP="00AF27CE">
      <w:pPr>
        <w:jc w:val="center"/>
        <w:rPr>
          <w:b/>
          <w:bCs/>
          <w:szCs w:val="28"/>
        </w:rPr>
      </w:pPr>
      <w:r w:rsidRPr="00B26B34">
        <w:rPr>
          <w:b/>
          <w:bCs/>
          <w:szCs w:val="28"/>
        </w:rPr>
        <w:t>2. НОРМАТИВНЫЕ ДОКУМЕНТЫ, ОПРЕДЕЛЯЮЩИЕ ОСНОВНЫЕ ТРЕБОВАНИЯ И МЕРОПРИЯТИЯ ПО ОБЕСПЕЧЕНИЮ БЕЗОПАСНОСТИ ПРИ ОБРАБОТКЕ И ХРАНЕНИИ ПЕРСОНАЛЬНЫХ ДАННЫХ И ИСПОЛЬЗОВАНИЯ СРЕДСТВ АВТОМАТИЗАЦИИ</w:t>
      </w:r>
    </w:p>
    <w:p w:rsidR="00AF27CE" w:rsidRPr="00AF27CE" w:rsidRDefault="00AF27CE" w:rsidP="00AF27CE">
      <w:pPr>
        <w:jc w:val="center"/>
        <w:rPr>
          <w:b/>
          <w:bCs/>
          <w:szCs w:val="28"/>
        </w:rPr>
      </w:pPr>
    </w:p>
    <w:p w:rsidR="00AF27CE" w:rsidRDefault="002B0995" w:rsidP="002B0995">
      <w:pPr>
        <w:ind w:firstLine="709"/>
        <w:jc w:val="both"/>
        <w:rPr>
          <w:szCs w:val="28"/>
        </w:rPr>
      </w:pPr>
      <w:r>
        <w:rPr>
          <w:szCs w:val="28"/>
        </w:rPr>
        <w:t xml:space="preserve">- основные требования и мероприятия по обеспечению безопасности при обработке и хранении персональных данных установлены постановлением Правительства Российской Федерации от 17 ноября 2007 года № 781                                     « Об утверждении Положения об обеспечении безопасности  персональных данных </w:t>
      </w:r>
    </w:p>
    <w:p w:rsidR="002B0995" w:rsidRDefault="002B0995" w:rsidP="002B0995">
      <w:pPr>
        <w:ind w:firstLine="709"/>
        <w:jc w:val="both"/>
      </w:pPr>
      <w:r>
        <w:rPr>
          <w:szCs w:val="28"/>
        </w:rPr>
        <w:lastRenderedPageBreak/>
        <w:t>при их обработке в информационных данных» и от 15 сентября 2008 года № 687                      «Об утверждении Положения об особенностях обработки персональных данных, осуществляемой без использования средств автоматизации»;</w:t>
      </w:r>
    </w:p>
    <w:p w:rsidR="002B0995" w:rsidRDefault="002B0995" w:rsidP="002B0995">
      <w:pPr>
        <w:ind w:firstLine="709"/>
        <w:jc w:val="both"/>
        <w:rPr>
          <w:szCs w:val="28"/>
        </w:rPr>
      </w:pPr>
      <w:r>
        <w:rPr>
          <w:szCs w:val="28"/>
        </w:rPr>
        <w:t>- обработка персональных данных не может быть признана осуществляемой                    с использованием средств автоматизации только на том основании, что персональные данные содержатся в информационной системе персональных данных либо были извлечены из нее.</w:t>
      </w:r>
    </w:p>
    <w:p w:rsidR="002B0995" w:rsidRDefault="002B0995" w:rsidP="002B0995">
      <w:pPr>
        <w:ind w:firstLine="709"/>
        <w:jc w:val="both"/>
      </w:pPr>
    </w:p>
    <w:p w:rsidR="002B0995" w:rsidRPr="006B148C" w:rsidRDefault="002B0995" w:rsidP="006B148C">
      <w:pPr>
        <w:ind w:firstLine="426"/>
        <w:jc w:val="center"/>
        <w:rPr>
          <w:b/>
          <w:bCs/>
          <w:szCs w:val="28"/>
        </w:rPr>
      </w:pPr>
      <w:r w:rsidRPr="0021135E">
        <w:rPr>
          <w:b/>
          <w:bCs/>
          <w:szCs w:val="28"/>
        </w:rPr>
        <w:t>3.  ОБЩИЕ ПРАВИЛА ХРАНЕНИЯ И ПЕРЕДАЧИ ПЕРСОНАЛЬНЫХ ДАННЫХ</w:t>
      </w:r>
    </w:p>
    <w:p w:rsidR="002B0995" w:rsidRDefault="002B0995" w:rsidP="002B0995">
      <w:pPr>
        <w:ind w:firstLine="709"/>
        <w:jc w:val="both"/>
      </w:pPr>
      <w:r>
        <w:rPr>
          <w:szCs w:val="28"/>
        </w:rPr>
        <w:t>- запрещается оставлять материальные носители с персональными данными без присмотра в незапертом помещении;</w:t>
      </w:r>
    </w:p>
    <w:p w:rsidR="002B0995" w:rsidRDefault="002B0995" w:rsidP="002B0995">
      <w:pPr>
        <w:ind w:firstLine="709"/>
        <w:jc w:val="both"/>
      </w:pPr>
      <w:r>
        <w:rPr>
          <w:szCs w:val="28"/>
        </w:rPr>
        <w:t>- все сотрудники ответственные за обработку персональных данных, постоянно работающие в помещениях, в которых ведется обработка персональных данных, должны быть допущены к работе соответствующими видами персональных данных;</w:t>
      </w:r>
    </w:p>
    <w:p w:rsidR="002B0995" w:rsidRDefault="002B0995" w:rsidP="002B0995">
      <w:pPr>
        <w:ind w:firstLine="709"/>
        <w:jc w:val="both"/>
      </w:pPr>
      <w:r>
        <w:rPr>
          <w:szCs w:val="28"/>
        </w:rPr>
        <w:t>- сотрудникам, работающим с персональными данными, запрещается сообщать их устно или письменно кому бы то ни было, если это не вызвано служебной необходимостью, письменным запросам установленного образца;</w:t>
      </w:r>
    </w:p>
    <w:p w:rsidR="002B0995" w:rsidRDefault="002B0995" w:rsidP="002B0995">
      <w:pPr>
        <w:ind w:firstLine="709"/>
        <w:jc w:val="both"/>
      </w:pPr>
      <w:r>
        <w:rPr>
          <w:szCs w:val="28"/>
        </w:rPr>
        <w:t>- после подготовки и передачи документа в соответствии с резолюцией, файлы черновиков и вариантов документа переносятся подготовившим их сотрудником на маркированные носители, предназначенные для хранения персональных данных;</w:t>
      </w:r>
    </w:p>
    <w:p w:rsidR="002B0995" w:rsidRDefault="002B0995" w:rsidP="002B0995">
      <w:pPr>
        <w:ind w:firstLine="709"/>
        <w:jc w:val="both"/>
      </w:pPr>
      <w:r>
        <w:rPr>
          <w:szCs w:val="28"/>
        </w:rPr>
        <w:t>- без согласования с руководителем формирование и хранение баз данных (картотек, файловых архивов и др.), содержащих конфиденциальные данные, запрещается.</w:t>
      </w:r>
    </w:p>
    <w:p w:rsidR="002B0995" w:rsidRDefault="002B0995" w:rsidP="002B0995">
      <w:pPr>
        <w:ind w:firstLine="709"/>
        <w:jc w:val="both"/>
      </w:pPr>
      <w:r>
        <w:rPr>
          <w:szCs w:val="28"/>
        </w:rPr>
        <w:t>- передача персональных данных допускается только в случаях, установленных Федеральными законами Российской Федерации «О персональных данных»,                             «О порядке рассмотрения обращений граждан Российской Федерации», настоящей инструкцией, а также по письменному поручению (резолюции) вышестоящих должностных лиц;</w:t>
      </w:r>
    </w:p>
    <w:p w:rsidR="002B0995" w:rsidRDefault="002B0995" w:rsidP="002B0995">
      <w:pPr>
        <w:ind w:firstLine="709"/>
        <w:jc w:val="both"/>
      </w:pPr>
      <w:r>
        <w:rPr>
          <w:szCs w:val="28"/>
        </w:rPr>
        <w:t>- запрещается передача персональных данных по телефону, факсу, электронной почте за исключением случаев, установленных законодательством и настоящей инструкцией;</w:t>
      </w:r>
    </w:p>
    <w:p w:rsidR="002B0995" w:rsidRDefault="002B0995" w:rsidP="002B0995">
      <w:pPr>
        <w:ind w:firstLine="709"/>
        <w:jc w:val="both"/>
      </w:pPr>
      <w:r>
        <w:rPr>
          <w:szCs w:val="28"/>
        </w:rPr>
        <w:t xml:space="preserve">- ответы на запросы граждан и организаций даются в том объеме, который позволяет не разглашать в ответах конфиденциальные данные, за исключением данных, содержащихся в материалах заявителя или опубликованных                                       в общедоступных источниках. </w:t>
      </w:r>
    </w:p>
    <w:p w:rsidR="002B0995" w:rsidRDefault="002B0995" w:rsidP="002B0995">
      <w:pPr>
        <w:ind w:firstLine="709"/>
        <w:jc w:val="both"/>
        <w:rPr>
          <w:szCs w:val="28"/>
        </w:rPr>
      </w:pPr>
    </w:p>
    <w:p w:rsidR="002B0995" w:rsidRDefault="002B0995" w:rsidP="006B148C">
      <w:pPr>
        <w:ind w:firstLine="426"/>
        <w:jc w:val="center"/>
        <w:rPr>
          <w:b/>
          <w:bCs/>
          <w:szCs w:val="28"/>
        </w:rPr>
      </w:pPr>
      <w:r w:rsidRPr="0021135E">
        <w:rPr>
          <w:b/>
          <w:bCs/>
          <w:szCs w:val="28"/>
        </w:rPr>
        <w:t>4. ОТВЕТСТВЕННОСТЬ ЗА ЗАЩИТУ ОБРАБАТЫВАЕМЫХ ПЕРСОНАЛЬНЫХ ДАННЫХ</w:t>
      </w:r>
    </w:p>
    <w:p w:rsidR="00CB72EF" w:rsidRPr="006B148C" w:rsidRDefault="00CB72EF" w:rsidP="006B148C">
      <w:pPr>
        <w:ind w:firstLine="426"/>
        <w:jc w:val="center"/>
        <w:rPr>
          <w:b/>
          <w:bCs/>
          <w:szCs w:val="28"/>
        </w:rPr>
      </w:pPr>
    </w:p>
    <w:p w:rsidR="002B0995" w:rsidRDefault="002B0995" w:rsidP="002B0995">
      <w:pPr>
        <w:ind w:firstLine="709"/>
        <w:jc w:val="both"/>
      </w:pPr>
      <w:r>
        <w:rPr>
          <w:szCs w:val="28"/>
        </w:rPr>
        <w:t xml:space="preserve">- сотрудники </w:t>
      </w:r>
      <w:r w:rsidR="00911ED6">
        <w:rPr>
          <w:szCs w:val="28"/>
        </w:rPr>
        <w:t>а</w:t>
      </w:r>
      <w:r>
        <w:rPr>
          <w:szCs w:val="28"/>
        </w:rPr>
        <w:t xml:space="preserve">дминистрации </w:t>
      </w:r>
      <w:r>
        <w:rPr>
          <w:szCs w:val="28"/>
          <w:lang w:eastAsia="ru-RU"/>
        </w:rPr>
        <w:t>сельского поселения Новая Балкария</w:t>
      </w:r>
      <w:r>
        <w:rPr>
          <w:szCs w:val="28"/>
        </w:rPr>
        <w:t>, а также иные лица, осуществляющие обработку или хранение конфиденциальных данных, несут ответственность в соответствии с пунктом 5 настоящего положения за обеспечение их информационной безопасности;</w:t>
      </w:r>
    </w:p>
    <w:p w:rsidR="002B0995" w:rsidRDefault="002B0995" w:rsidP="002B0995">
      <w:pPr>
        <w:ind w:firstLine="709"/>
        <w:jc w:val="both"/>
        <w:rPr>
          <w:szCs w:val="28"/>
        </w:rPr>
      </w:pPr>
      <w:r>
        <w:rPr>
          <w:szCs w:val="28"/>
        </w:rPr>
        <w:t>- лица, виновные в нарушении норм, регулирующих обработку и хранение конфиденциальных данных, несут дисциплинарную, административную или уголовную ответственность в соответствии с законодательством и нормативно – правовыми актами.</w:t>
      </w:r>
    </w:p>
    <w:p w:rsidR="002B0995" w:rsidRDefault="002B0995" w:rsidP="002B0995">
      <w:pPr>
        <w:ind w:firstLine="709"/>
        <w:jc w:val="both"/>
      </w:pPr>
    </w:p>
    <w:p w:rsidR="002B0995" w:rsidRPr="0021135E" w:rsidRDefault="002B0995" w:rsidP="002B0995">
      <w:pPr>
        <w:ind w:firstLine="426"/>
        <w:jc w:val="center"/>
        <w:rPr>
          <w:b/>
          <w:bCs/>
          <w:szCs w:val="28"/>
        </w:rPr>
      </w:pPr>
      <w:r w:rsidRPr="0021135E">
        <w:rPr>
          <w:b/>
          <w:bCs/>
          <w:szCs w:val="28"/>
        </w:rPr>
        <w:t>5. ПОРЯДОК ОЗНАКОМЛЕНИЯ С ИНСТРУКЦИЕЙ</w:t>
      </w:r>
    </w:p>
    <w:p w:rsidR="002B0995" w:rsidRDefault="002B0995" w:rsidP="002B0995">
      <w:pPr>
        <w:ind w:firstLine="426"/>
        <w:jc w:val="center"/>
      </w:pPr>
    </w:p>
    <w:p w:rsidR="002B0995" w:rsidRDefault="002B0995" w:rsidP="002B0995">
      <w:pPr>
        <w:ind w:firstLine="709"/>
        <w:jc w:val="both"/>
        <w:rPr>
          <w:szCs w:val="28"/>
        </w:rPr>
      </w:pPr>
      <w:r>
        <w:rPr>
          <w:szCs w:val="28"/>
        </w:rPr>
        <w:t xml:space="preserve">- сотрудники </w:t>
      </w:r>
      <w:r w:rsidR="00911ED6">
        <w:rPr>
          <w:szCs w:val="28"/>
        </w:rPr>
        <w:t>а</w:t>
      </w:r>
      <w:r>
        <w:rPr>
          <w:szCs w:val="28"/>
        </w:rPr>
        <w:t xml:space="preserve">дминистрации </w:t>
      </w:r>
      <w:r>
        <w:rPr>
          <w:szCs w:val="28"/>
          <w:lang w:eastAsia="ru-RU"/>
        </w:rPr>
        <w:t xml:space="preserve">сельского поселения Новая Балкария </w:t>
      </w:r>
      <w:r>
        <w:rPr>
          <w:szCs w:val="28"/>
        </w:rPr>
        <w:t>и лица, выполняющие работы по договорам и контрактам, имеющие отношение к работе                     с персональными данными, должны быть в обязательном порядке ознакомлены под роспись с настоящей Инструкцией.</w:t>
      </w:r>
    </w:p>
    <w:p w:rsidR="002B0995" w:rsidRDefault="002B0995" w:rsidP="002B0995">
      <w:pPr>
        <w:ind w:firstLine="709"/>
        <w:jc w:val="both"/>
      </w:pPr>
    </w:p>
    <w:p w:rsidR="002B0995" w:rsidRPr="0021135E" w:rsidRDefault="002B0995" w:rsidP="002B0995">
      <w:pPr>
        <w:ind w:left="142"/>
        <w:jc w:val="center"/>
        <w:rPr>
          <w:b/>
          <w:bCs/>
          <w:szCs w:val="28"/>
        </w:rPr>
      </w:pPr>
      <w:r>
        <w:rPr>
          <w:b/>
          <w:bCs/>
          <w:szCs w:val="28"/>
        </w:rPr>
        <w:t xml:space="preserve">6.  </w:t>
      </w:r>
      <w:r w:rsidRPr="00B26B34">
        <w:rPr>
          <w:b/>
          <w:bCs/>
          <w:szCs w:val="28"/>
        </w:rPr>
        <w:t>ПОРЯДОК ОБЕСПЕЧЕНИЯ</w:t>
      </w:r>
      <w:r w:rsidRPr="0021135E">
        <w:rPr>
          <w:b/>
          <w:bCs/>
          <w:szCs w:val="28"/>
        </w:rPr>
        <w:t xml:space="preserve"> БЕЗОПАСНОСТИ ПРИ ОБРАБОТКЕ И ХРАНЕНИИ ПЕРС</w:t>
      </w:r>
      <w:r>
        <w:rPr>
          <w:b/>
          <w:bCs/>
          <w:szCs w:val="28"/>
        </w:rPr>
        <w:t xml:space="preserve">ОНАЛЬНЫХ ДАННЫХ </w:t>
      </w:r>
      <w:r w:rsidRPr="0021135E">
        <w:rPr>
          <w:b/>
          <w:bCs/>
          <w:szCs w:val="28"/>
        </w:rPr>
        <w:t xml:space="preserve">ОСУЩЕСТВЛЯЕМОЙ </w:t>
      </w:r>
      <w:r>
        <w:rPr>
          <w:b/>
          <w:bCs/>
          <w:szCs w:val="28"/>
        </w:rPr>
        <w:t xml:space="preserve">                                   </w:t>
      </w:r>
      <w:r w:rsidRPr="0021135E">
        <w:rPr>
          <w:b/>
          <w:bCs/>
          <w:szCs w:val="28"/>
        </w:rPr>
        <w:t>БЕЗ ИСПОЛЬЗОВАНИЯ СРЕДСТВ АВТОМАТИЗАЦИИ, В ТОМ ЧИСЛЕ УСЛОВИЯ ХРАНЕНИЯ ПЕРСОНАЛЬНЫХ ДАННЫХ</w:t>
      </w:r>
    </w:p>
    <w:p w:rsidR="002B0995" w:rsidRDefault="002B0995" w:rsidP="002B0995">
      <w:pPr>
        <w:ind w:left="1440"/>
      </w:pPr>
    </w:p>
    <w:p w:rsidR="002B0995" w:rsidRDefault="002B0995" w:rsidP="002B0995">
      <w:pPr>
        <w:tabs>
          <w:tab w:val="left" w:pos="709"/>
        </w:tabs>
        <w:ind w:firstLine="709"/>
        <w:jc w:val="both"/>
      </w:pPr>
      <w:r>
        <w:rPr>
          <w:szCs w:val="28"/>
        </w:rPr>
        <w:t xml:space="preserve"> - обработка персональных, осуществляемая без использования средств автоматизации,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(материальных носителей) и установить перечень лиц, осуществляющих обработку персональных данных;</w:t>
      </w:r>
    </w:p>
    <w:p w:rsidR="002B0995" w:rsidRDefault="002B0995" w:rsidP="002B0995">
      <w:pPr>
        <w:ind w:firstLine="709"/>
        <w:jc w:val="both"/>
      </w:pPr>
      <w:r>
        <w:rPr>
          <w:szCs w:val="28"/>
        </w:rPr>
        <w:t>- при хранении материальных носителей должны соблюдаться условия, обеспечивающие сохранность персональных данных и исключающие несанкционированный к ним доступ. Лица, осуществляющие обработку персональных данных без использования средств автоматизации, должны быть проинформированы о факте обработки ими персональных данных, категориях обрабатываемых персональных данных, а также об особенностях и правилах осуществления такой обработки;</w:t>
      </w:r>
    </w:p>
    <w:p w:rsidR="002B0995" w:rsidRDefault="002B0995" w:rsidP="002B0995">
      <w:pPr>
        <w:ind w:firstLine="709"/>
        <w:jc w:val="both"/>
      </w:pPr>
      <w:r>
        <w:rPr>
          <w:szCs w:val="28"/>
        </w:rPr>
        <w:t>- необходимо обеспечивать раздельное хранение персональных данных (материальных носителей), обработка которых осуществляется в различных целях;</w:t>
      </w:r>
    </w:p>
    <w:p w:rsidR="002B0995" w:rsidRDefault="002B0995" w:rsidP="002B0995">
      <w:pPr>
        <w:ind w:firstLine="426"/>
        <w:jc w:val="both"/>
      </w:pPr>
      <w:r>
        <w:rPr>
          <w:szCs w:val="28"/>
        </w:rPr>
        <w:t xml:space="preserve">    - при фиксации персональных данных на материальных носителях не допускается фиксация на одном материальном носителе персональных данных, цели обработки которых заведомо не совместимы;</w:t>
      </w:r>
    </w:p>
    <w:p w:rsidR="002B0995" w:rsidRDefault="002B0995" w:rsidP="002B0995">
      <w:pPr>
        <w:ind w:firstLine="426"/>
        <w:jc w:val="center"/>
      </w:pPr>
      <w:r>
        <w:rPr>
          <w:szCs w:val="28"/>
        </w:rPr>
        <w:t>-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должен использоваться отдельный материальный носитель;</w:t>
      </w:r>
    </w:p>
    <w:p w:rsidR="00911ED6" w:rsidRPr="006B148C" w:rsidRDefault="002B0995" w:rsidP="006B148C">
      <w:pPr>
        <w:ind w:firstLine="709"/>
        <w:jc w:val="both"/>
        <w:rPr>
          <w:szCs w:val="28"/>
        </w:rPr>
      </w:pPr>
      <w:r>
        <w:rPr>
          <w:szCs w:val="28"/>
        </w:rPr>
        <w:t xml:space="preserve"> -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исключающие одновременное копирование иных персональных данных, не подлежащих распространению и использованию.</w:t>
      </w:r>
    </w:p>
    <w:p w:rsidR="00911ED6" w:rsidRDefault="00911ED6" w:rsidP="002B0995">
      <w:pPr>
        <w:ind w:left="1440"/>
        <w:jc w:val="center"/>
        <w:rPr>
          <w:b/>
          <w:bCs/>
          <w:szCs w:val="28"/>
        </w:rPr>
      </w:pPr>
    </w:p>
    <w:p w:rsidR="002B0995" w:rsidRPr="0021135E" w:rsidRDefault="002B0995" w:rsidP="006B148C">
      <w:pPr>
        <w:ind w:left="1440"/>
        <w:jc w:val="center"/>
        <w:rPr>
          <w:b/>
          <w:bCs/>
          <w:szCs w:val="28"/>
        </w:rPr>
      </w:pPr>
      <w:r>
        <w:rPr>
          <w:b/>
          <w:bCs/>
          <w:szCs w:val="28"/>
        </w:rPr>
        <w:t xml:space="preserve">7. </w:t>
      </w:r>
      <w:r w:rsidRPr="0021135E">
        <w:rPr>
          <w:b/>
          <w:bCs/>
          <w:szCs w:val="28"/>
        </w:rPr>
        <w:t xml:space="preserve">ИСПОЛЬЗОВАНИЕ ТИПОВЫХ ФОРМ ДОКУМЕНТОВ </w:t>
      </w:r>
      <w:r>
        <w:rPr>
          <w:b/>
          <w:bCs/>
          <w:szCs w:val="28"/>
        </w:rPr>
        <w:t xml:space="preserve">                                </w:t>
      </w:r>
      <w:r w:rsidRPr="0021135E">
        <w:rPr>
          <w:b/>
          <w:bCs/>
          <w:szCs w:val="28"/>
        </w:rPr>
        <w:t>И ЖУРНАЛОВ УЧЕТА</w:t>
      </w:r>
    </w:p>
    <w:p w:rsidR="002B0995" w:rsidRDefault="002B0995" w:rsidP="002B0995">
      <w:pPr>
        <w:ind w:left="1440"/>
      </w:pPr>
    </w:p>
    <w:p w:rsidR="002B0995" w:rsidRDefault="002B0995" w:rsidP="002B0995">
      <w:pPr>
        <w:ind w:firstLine="709"/>
        <w:jc w:val="both"/>
      </w:pPr>
      <w:r>
        <w:rPr>
          <w:szCs w:val="28"/>
        </w:rPr>
        <w:t xml:space="preserve">   - 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2B0995" w:rsidRDefault="002B0995" w:rsidP="002B0995">
      <w:pPr>
        <w:ind w:firstLine="709"/>
        <w:jc w:val="both"/>
      </w:pPr>
      <w:r>
        <w:rPr>
          <w:szCs w:val="28"/>
        </w:rPr>
        <w:lastRenderedPageBreak/>
        <w:t>а)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имя (наименование) и адрес Оператора, фамилия,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Оператором способов обработки персональных данных;</w:t>
      </w:r>
    </w:p>
    <w:p w:rsidR="002B0995" w:rsidRDefault="002B0995" w:rsidP="002B0995">
      <w:pPr>
        <w:ind w:firstLine="709"/>
        <w:jc w:val="both"/>
      </w:pPr>
      <w:r>
        <w:rPr>
          <w:szCs w:val="28"/>
        </w:rPr>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письменного согласия на обработку персональных данных;</w:t>
      </w:r>
    </w:p>
    <w:p w:rsidR="002B0995" w:rsidRDefault="002B0995" w:rsidP="002B0995">
      <w:pPr>
        <w:ind w:firstLine="709"/>
        <w:jc w:val="both"/>
      </w:pPr>
      <w:r>
        <w:rPr>
          <w:szCs w:val="28"/>
        </w:rPr>
        <w:t>в)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2B0995" w:rsidRDefault="002B0995" w:rsidP="002B0995">
      <w:pPr>
        <w:ind w:firstLine="709"/>
        <w:jc w:val="both"/>
        <w:rPr>
          <w:szCs w:val="28"/>
        </w:rPr>
      </w:pPr>
      <w:r>
        <w:rPr>
          <w:szCs w:val="28"/>
        </w:rPr>
        <w:t>г)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2B0995" w:rsidRDefault="002B0995" w:rsidP="006B148C">
      <w:pPr>
        <w:rPr>
          <w:b/>
          <w:szCs w:val="28"/>
        </w:rPr>
      </w:pPr>
    </w:p>
    <w:p w:rsidR="002B0995" w:rsidRDefault="002B0995" w:rsidP="006B148C">
      <w:pPr>
        <w:ind w:firstLine="426"/>
        <w:jc w:val="center"/>
        <w:rPr>
          <w:b/>
          <w:bCs/>
          <w:szCs w:val="28"/>
        </w:rPr>
      </w:pPr>
      <w:r w:rsidRPr="0021135E">
        <w:rPr>
          <w:b/>
          <w:bCs/>
          <w:szCs w:val="28"/>
        </w:rPr>
        <w:t xml:space="preserve">8. ПОРЯДОК УНИЧТОЖЕНИЯ ИЛИ ОБЕЗЛИЧИВАНИЯ </w:t>
      </w:r>
      <w:r>
        <w:rPr>
          <w:b/>
          <w:bCs/>
          <w:szCs w:val="28"/>
        </w:rPr>
        <w:t xml:space="preserve">                  </w:t>
      </w:r>
      <w:r w:rsidRPr="0021135E">
        <w:rPr>
          <w:b/>
          <w:bCs/>
          <w:szCs w:val="28"/>
        </w:rPr>
        <w:t>ПЕРСОНАЛЬНЫХ ДАННЫХ</w:t>
      </w:r>
    </w:p>
    <w:p w:rsidR="00CB72EF" w:rsidRPr="006B148C" w:rsidRDefault="00CB72EF" w:rsidP="006B148C">
      <w:pPr>
        <w:ind w:firstLine="426"/>
        <w:jc w:val="center"/>
        <w:rPr>
          <w:b/>
          <w:bCs/>
          <w:szCs w:val="28"/>
        </w:rPr>
      </w:pPr>
    </w:p>
    <w:p w:rsidR="002B0995" w:rsidRPr="005B070B" w:rsidRDefault="002B0995" w:rsidP="005B070B">
      <w:pPr>
        <w:ind w:firstLine="709"/>
        <w:jc w:val="both"/>
        <w:rPr>
          <w:szCs w:val="28"/>
        </w:rPr>
      </w:pPr>
      <w:r>
        <w:rPr>
          <w:szCs w:val="28"/>
        </w:rPr>
        <w:t>- 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 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то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
    <w:p w:rsidR="002B0995" w:rsidRPr="0021135E" w:rsidRDefault="002B0995" w:rsidP="002B0995">
      <w:pPr>
        <w:ind w:firstLine="426"/>
        <w:jc w:val="center"/>
        <w:rPr>
          <w:b/>
          <w:bCs/>
          <w:szCs w:val="28"/>
        </w:rPr>
      </w:pPr>
    </w:p>
    <w:p w:rsidR="002B0995" w:rsidRPr="0021135E" w:rsidRDefault="002B0995" w:rsidP="002B0995">
      <w:pPr>
        <w:ind w:firstLine="426"/>
        <w:jc w:val="center"/>
        <w:rPr>
          <w:b/>
          <w:bCs/>
        </w:rPr>
      </w:pPr>
      <w:r w:rsidRPr="0021135E">
        <w:rPr>
          <w:b/>
          <w:bCs/>
          <w:szCs w:val="28"/>
        </w:rPr>
        <w:t xml:space="preserve">9.  ПОРЯДОК ОБЕСПЕЧЕНИЯ БЕЗОПАСНОСТИ ПРИ ОБРАБОТКЕ </w:t>
      </w:r>
      <w:r>
        <w:rPr>
          <w:b/>
          <w:bCs/>
          <w:szCs w:val="28"/>
        </w:rPr>
        <w:t xml:space="preserve">                          </w:t>
      </w:r>
      <w:r w:rsidRPr="0021135E">
        <w:rPr>
          <w:b/>
          <w:bCs/>
          <w:szCs w:val="28"/>
        </w:rPr>
        <w:t xml:space="preserve">И ХРАНЕНИИ ПЕРСОНАЛЬНЫХ ДАННЫХ, ОСУЩЕСТВЛЯЕМОЙ </w:t>
      </w:r>
      <w:r>
        <w:rPr>
          <w:b/>
          <w:bCs/>
          <w:szCs w:val="28"/>
        </w:rPr>
        <w:t xml:space="preserve">                                  </w:t>
      </w:r>
      <w:r w:rsidRPr="0021135E">
        <w:rPr>
          <w:b/>
          <w:bCs/>
          <w:szCs w:val="28"/>
        </w:rPr>
        <w:t>С ИСПОЛЬЗОВАНИЕМ СРЕДСТВ АВТОМАТИЗАЦИИ, В ТОМ ЧИСЛЕ ПРАВИЛА ДОСТУПА, ХРАНЕНИЯ И ПЕРЕСЫЛКИ ПЕРСОНАЛЬНЫХ ДАННЫХ</w:t>
      </w:r>
    </w:p>
    <w:p w:rsidR="002B0995" w:rsidRDefault="002B0995" w:rsidP="002B0995">
      <w:pPr>
        <w:ind w:firstLine="709"/>
        <w:jc w:val="both"/>
        <w:rPr>
          <w:szCs w:val="28"/>
        </w:rPr>
      </w:pPr>
    </w:p>
    <w:p w:rsidR="002B0995" w:rsidRDefault="002B0995" w:rsidP="002B0995">
      <w:pPr>
        <w:ind w:firstLine="709"/>
        <w:jc w:val="both"/>
      </w:pPr>
      <w:r>
        <w:rPr>
          <w:szCs w:val="28"/>
        </w:rPr>
        <w:t>- безопасность персональных данных при их обработке в информационных системах обеспечивается с помощью системы защиты персональных данных, включающей организационные меры и средства защиты информации, а также используемые в информационной системе информационные технологии.</w:t>
      </w:r>
    </w:p>
    <w:p w:rsidR="002B0995" w:rsidRDefault="002B0995" w:rsidP="002B0995">
      <w:pPr>
        <w:tabs>
          <w:tab w:val="left" w:pos="426"/>
          <w:tab w:val="left" w:pos="1134"/>
        </w:tabs>
        <w:ind w:firstLine="567"/>
        <w:jc w:val="both"/>
      </w:pPr>
      <w:r>
        <w:rPr>
          <w:szCs w:val="28"/>
        </w:rPr>
        <w:t xml:space="preserve">   Допуск лиц к обработке персональных данных в информационной системе осуществляется на основании соответствующих разрешительных документов и ключей (паролей) доступа.</w:t>
      </w:r>
    </w:p>
    <w:p w:rsidR="002B0995" w:rsidRDefault="002B0995" w:rsidP="002B0995">
      <w:pPr>
        <w:tabs>
          <w:tab w:val="left" w:pos="426"/>
          <w:tab w:val="left" w:pos="1134"/>
        </w:tabs>
        <w:ind w:firstLine="567"/>
        <w:jc w:val="both"/>
      </w:pPr>
      <w:r>
        <w:rPr>
          <w:szCs w:val="28"/>
        </w:rPr>
        <w:lastRenderedPageBreak/>
        <w:t xml:space="preserve">   Размещение информационных систем, специальное оборудование и организация работы с персональными данными должны обеспечивать сохранность носителей персональных данных и средств защиты информации, а также исключать возможность неконтролируемого пребывания в этих помещениях посторонних лиц.</w:t>
      </w:r>
    </w:p>
    <w:p w:rsidR="002B0995" w:rsidRDefault="002B0995" w:rsidP="002B0995">
      <w:pPr>
        <w:tabs>
          <w:tab w:val="left" w:pos="426"/>
          <w:tab w:val="left" w:pos="1134"/>
        </w:tabs>
        <w:ind w:firstLine="709"/>
        <w:jc w:val="both"/>
      </w:pPr>
      <w:r>
        <w:rPr>
          <w:szCs w:val="28"/>
        </w:rPr>
        <w:t xml:space="preserve"> Компьютеры и (или) электронные папки, в которых содержатся файлы с персональными данными, для каждого пользователя должны быть защищены индивидуальными паролями доступа, состоящими из 6 и более символов. Работа на компьютерах с персональными данными без паролей доступа или под чужим, или общими (одинаковыми) паролями, запрещается.</w:t>
      </w:r>
    </w:p>
    <w:p w:rsidR="002B0995" w:rsidRDefault="002B0995" w:rsidP="002B0995">
      <w:pPr>
        <w:ind w:firstLine="709"/>
        <w:jc w:val="both"/>
        <w:rPr>
          <w:szCs w:val="28"/>
        </w:rPr>
      </w:pPr>
      <w:r>
        <w:rPr>
          <w:szCs w:val="28"/>
        </w:rPr>
        <w:t>Пересылка персональных данных без использования специальных средств защиты по общедоступным сетям связи, в том числе Интернета, запрещается.</w:t>
      </w:r>
    </w:p>
    <w:p w:rsidR="002B0995" w:rsidRPr="0021135E" w:rsidRDefault="002B0995" w:rsidP="002B0995">
      <w:pPr>
        <w:ind w:firstLine="709"/>
        <w:jc w:val="both"/>
        <w:rPr>
          <w:b/>
          <w:bCs/>
        </w:rPr>
      </w:pPr>
    </w:p>
    <w:p w:rsidR="002B0995" w:rsidRPr="0021135E" w:rsidRDefault="002B0995" w:rsidP="002B0995">
      <w:pPr>
        <w:ind w:firstLine="426"/>
        <w:jc w:val="center"/>
        <w:rPr>
          <w:b/>
          <w:bCs/>
        </w:rPr>
      </w:pPr>
      <w:r w:rsidRPr="0021135E">
        <w:rPr>
          <w:b/>
          <w:bCs/>
          <w:szCs w:val="28"/>
        </w:rPr>
        <w:t xml:space="preserve">10. ОБЩИЕ ТРЕБОВАНИЯ ПО ЗАЩИТЕ ПЕРСОНАЛЬНЫХ </w:t>
      </w:r>
      <w:r>
        <w:rPr>
          <w:b/>
          <w:bCs/>
          <w:szCs w:val="28"/>
        </w:rPr>
        <w:t xml:space="preserve">                             </w:t>
      </w:r>
      <w:r w:rsidRPr="0021135E">
        <w:rPr>
          <w:b/>
          <w:bCs/>
          <w:szCs w:val="28"/>
        </w:rPr>
        <w:t>ДАННЫХ В АВТОМАТИЗИРОВАННЫХ СИСТЕМАХ</w:t>
      </w:r>
    </w:p>
    <w:p w:rsidR="002B0995" w:rsidRDefault="002B0995" w:rsidP="002B0995">
      <w:pPr>
        <w:ind w:firstLine="709"/>
        <w:jc w:val="both"/>
        <w:rPr>
          <w:szCs w:val="28"/>
        </w:rPr>
      </w:pPr>
    </w:p>
    <w:p w:rsidR="002B0995" w:rsidRDefault="002B0995" w:rsidP="002B0995">
      <w:pPr>
        <w:ind w:firstLine="709"/>
        <w:jc w:val="both"/>
      </w:pPr>
      <w:r>
        <w:rPr>
          <w:szCs w:val="28"/>
        </w:rPr>
        <w:t>- технические и программные средства должны удовлетворять устанавливаемым в соответствии с законодательством Российской Федерации требованиям, обеспечивающим защиту информации. Средства защиты информации, применяемые в информационных системах, в установленном порядке проходят процедуру оценки соответствия.</w:t>
      </w:r>
    </w:p>
    <w:p w:rsidR="002B0995" w:rsidRDefault="002B0995" w:rsidP="002B0995">
      <w:pPr>
        <w:ind w:firstLine="709"/>
        <w:jc w:val="both"/>
      </w:pPr>
      <w:r>
        <w:rPr>
          <w:szCs w:val="28"/>
        </w:rPr>
        <w:t>При обработке персональных данных в информационной системе пользователями должно быть обеспечено:</w:t>
      </w:r>
    </w:p>
    <w:p w:rsidR="002B0995" w:rsidRDefault="002B0995" w:rsidP="002B0995">
      <w:pPr>
        <w:ind w:firstLine="709"/>
        <w:jc w:val="both"/>
      </w:pPr>
      <w:r>
        <w:rPr>
          <w:szCs w:val="28"/>
        </w:rPr>
        <w:t>а) использование предназначенных для этого разделов (каталогов) носителей информации, встроенных в технические средства, или съемных маркированных носителей;</w:t>
      </w:r>
    </w:p>
    <w:p w:rsidR="002B0995" w:rsidRDefault="002B0995" w:rsidP="002B0995">
      <w:pPr>
        <w:ind w:firstLine="709"/>
        <w:jc w:val="both"/>
      </w:pPr>
      <w:r>
        <w:rPr>
          <w:szCs w:val="28"/>
        </w:rPr>
        <w:t>б) недопущение физического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2B0995" w:rsidRDefault="002B0995" w:rsidP="002B0995">
      <w:pPr>
        <w:ind w:firstLine="709"/>
        <w:jc w:val="both"/>
      </w:pPr>
      <w:r>
        <w:rPr>
          <w:szCs w:val="28"/>
        </w:rPr>
        <w:t>в) постоянное использование антивирусного обеспечения для обнаружения зараженных файлов и незамедлительное восстановление персональных данных, модифицированных или уничтоженных вследствие несанкционированного доступа к ним;</w:t>
      </w:r>
    </w:p>
    <w:p w:rsidR="002B0995" w:rsidRDefault="002B0995" w:rsidP="002B0995">
      <w:pPr>
        <w:ind w:firstLine="709"/>
        <w:jc w:val="both"/>
      </w:pPr>
      <w:r>
        <w:rPr>
          <w:szCs w:val="28"/>
        </w:rPr>
        <w:t>г) недопущение несанкционированного выноса из помещений, установки, подключения оборудования, а также удаления, инсталляции или настройки программного обеспечения.</w:t>
      </w:r>
    </w:p>
    <w:p w:rsidR="002B0995" w:rsidRDefault="002B0995" w:rsidP="002B0995">
      <w:pPr>
        <w:ind w:firstLine="709"/>
        <w:jc w:val="both"/>
      </w:pPr>
      <w:r>
        <w:rPr>
          <w:szCs w:val="28"/>
        </w:rPr>
        <w:t>При обработке персональных данных в информационной системе разработчиками и администраторами систем должны обеспечиваться:</w:t>
      </w:r>
    </w:p>
    <w:p w:rsidR="002B0995" w:rsidRDefault="002B0995" w:rsidP="002B0995">
      <w:pPr>
        <w:ind w:firstLine="709"/>
        <w:jc w:val="both"/>
      </w:pPr>
      <w:r>
        <w:rPr>
          <w:szCs w:val="28"/>
        </w:rPr>
        <w:t>а) обучение лиц, использующих средства защиты информации, применяемые в информационных системах, правилам работы с ними;</w:t>
      </w:r>
    </w:p>
    <w:p w:rsidR="002B0995" w:rsidRDefault="002B0995" w:rsidP="002B0995">
      <w:pPr>
        <w:ind w:firstLine="709"/>
        <w:jc w:val="both"/>
      </w:pPr>
      <w:r>
        <w:rPr>
          <w:szCs w:val="28"/>
        </w:rPr>
        <w:t>б) учет лиц, допущенных к работе с персональными данными в информационной системе, прав и паролей доступа;</w:t>
      </w:r>
    </w:p>
    <w:p w:rsidR="002B0995" w:rsidRDefault="002B0995" w:rsidP="002B0995">
      <w:pPr>
        <w:ind w:firstLine="709"/>
        <w:jc w:val="both"/>
      </w:pPr>
      <w:r>
        <w:rPr>
          <w:szCs w:val="28"/>
        </w:rPr>
        <w:t>в) учет применяемых средств защиты информации, эксплуатационной и технической документации к ним;</w:t>
      </w:r>
    </w:p>
    <w:p w:rsidR="002B0995" w:rsidRDefault="002B0995" w:rsidP="002B0995">
      <w:pPr>
        <w:ind w:firstLine="709"/>
        <w:jc w:val="both"/>
      </w:pPr>
      <w:r>
        <w:rPr>
          <w:szCs w:val="28"/>
        </w:rPr>
        <w:t>г) контроль за соблюдением условий использования средств защиты информации, предусмотренных эксплуатационной и технической документацией;</w:t>
      </w:r>
    </w:p>
    <w:p w:rsidR="002B0995" w:rsidRDefault="002B0995" w:rsidP="002B0995">
      <w:pPr>
        <w:ind w:firstLine="709"/>
        <w:jc w:val="both"/>
      </w:pPr>
      <w:r>
        <w:rPr>
          <w:szCs w:val="28"/>
        </w:rPr>
        <w:t>д) описание систем защиты персональных данных.</w:t>
      </w:r>
    </w:p>
    <w:p w:rsidR="002B0995" w:rsidRDefault="002B0995" w:rsidP="002B0995">
      <w:pPr>
        <w:ind w:firstLine="709"/>
        <w:jc w:val="both"/>
        <w:rPr>
          <w:szCs w:val="28"/>
        </w:rPr>
      </w:pPr>
      <w:r>
        <w:rPr>
          <w:szCs w:val="28"/>
        </w:rPr>
        <w:lastRenderedPageBreak/>
        <w:t>Специфические требования по защите персональных данных в отдельных автоматизированных системах устанавливаются инструкциями по их использованию и эксплуатации.</w:t>
      </w:r>
    </w:p>
    <w:p w:rsidR="002B0995" w:rsidRDefault="002B0995" w:rsidP="002B0995">
      <w:pPr>
        <w:ind w:firstLine="709"/>
        <w:jc w:val="both"/>
      </w:pPr>
    </w:p>
    <w:p w:rsidR="002B0995" w:rsidRPr="0021135E" w:rsidRDefault="002B0995" w:rsidP="002B0995">
      <w:pPr>
        <w:ind w:firstLine="426"/>
        <w:jc w:val="center"/>
        <w:rPr>
          <w:b/>
          <w:bCs/>
        </w:rPr>
      </w:pPr>
      <w:r w:rsidRPr="0021135E">
        <w:rPr>
          <w:b/>
          <w:bCs/>
          <w:szCs w:val="28"/>
        </w:rPr>
        <w:t>11.  ПОРЯДОК УЧЕТА, ХРАНЕНИЯ И ОБРАЩЕНИЯ СО СЪЕМНЫМИ НОСИТЕЛЯМИ ПЕРСОНАЛЬНЫХ ДАННЫХ, ТВЕРДЫМИ КОПИЯМИ И ИХ УТИЛИЗАЦИИ, В ТОМ ЧИСЛЕ ОРГАНИЗАЦИЯ УЧЕТА НОСИТЕЛЕЙ ПЕРСОНАЛЬНЫХ ДАННЫХ</w:t>
      </w:r>
    </w:p>
    <w:p w:rsidR="002B0995" w:rsidRDefault="002B0995" w:rsidP="002B0995">
      <w:pPr>
        <w:ind w:firstLine="709"/>
        <w:jc w:val="both"/>
        <w:rPr>
          <w:szCs w:val="28"/>
        </w:rPr>
      </w:pPr>
    </w:p>
    <w:p w:rsidR="002B0995" w:rsidRDefault="002B0995" w:rsidP="002B0995">
      <w:pPr>
        <w:ind w:firstLine="709"/>
        <w:jc w:val="both"/>
      </w:pPr>
      <w:r>
        <w:rPr>
          <w:szCs w:val="28"/>
        </w:rPr>
        <w:t>- все находящиеся на хранении и обращении съемные носители с персональными данными подлежат учету;</w:t>
      </w:r>
    </w:p>
    <w:p w:rsidR="002B0995" w:rsidRDefault="002B0995" w:rsidP="002B0995">
      <w:pPr>
        <w:ind w:firstLine="709"/>
        <w:jc w:val="both"/>
      </w:pPr>
      <w:r>
        <w:rPr>
          <w:szCs w:val="28"/>
        </w:rPr>
        <w:t>- каждый съемный носитель с записанными на нем персональными данными должен иметь этикетку, на которой указывается его уникальный учетный номер;</w:t>
      </w:r>
    </w:p>
    <w:p w:rsidR="002B0995" w:rsidRDefault="002B0995" w:rsidP="002B0995">
      <w:pPr>
        <w:ind w:firstLine="709"/>
        <w:jc w:val="both"/>
      </w:pPr>
      <w:r>
        <w:rPr>
          <w:szCs w:val="28"/>
        </w:rPr>
        <w:t>- учет и выдача съемных носителей персональных данных (Приложение № 1); осуществляют сотрудники, на которых возложены функции хранения носителей персональных данных;</w:t>
      </w:r>
    </w:p>
    <w:p w:rsidR="002B0995" w:rsidRDefault="002B0995" w:rsidP="002B0995">
      <w:pPr>
        <w:ind w:firstLine="709"/>
        <w:jc w:val="both"/>
      </w:pPr>
      <w:r>
        <w:rPr>
          <w:szCs w:val="28"/>
        </w:rPr>
        <w:t>- сотрудники получают учтенный съемный носитель от уполномоченного сотрудника для выполнения работ на конкретный срок;</w:t>
      </w:r>
    </w:p>
    <w:p w:rsidR="002B0995" w:rsidRDefault="002B0995" w:rsidP="002B0995">
      <w:pPr>
        <w:ind w:firstLine="709"/>
        <w:jc w:val="both"/>
      </w:pPr>
      <w:r>
        <w:rPr>
          <w:szCs w:val="28"/>
        </w:rPr>
        <w:t>- при получении делаются соответствующие записи в журнале учета;</w:t>
      </w:r>
    </w:p>
    <w:p w:rsidR="002B0995" w:rsidRPr="006B148C" w:rsidRDefault="002B0995" w:rsidP="006B148C">
      <w:pPr>
        <w:ind w:firstLine="709"/>
        <w:jc w:val="both"/>
        <w:rPr>
          <w:szCs w:val="28"/>
        </w:rPr>
      </w:pPr>
      <w:r>
        <w:rPr>
          <w:szCs w:val="28"/>
        </w:rPr>
        <w:t>- по окончании работ пользователь сдает съемный носитель для хранения уполномоченному сотруднику, о чем делается соответствующая запись в журнале учета.</w:t>
      </w:r>
    </w:p>
    <w:p w:rsidR="002B0995" w:rsidRPr="0021135E" w:rsidRDefault="002B0995" w:rsidP="002B0995">
      <w:pPr>
        <w:ind w:firstLine="426"/>
        <w:jc w:val="center"/>
        <w:rPr>
          <w:b/>
          <w:bCs/>
        </w:rPr>
      </w:pPr>
      <w:r w:rsidRPr="0021135E">
        <w:rPr>
          <w:b/>
          <w:bCs/>
          <w:szCs w:val="28"/>
        </w:rPr>
        <w:t>12. ПРАВИЛА ИСПОЛЬЗОВАНИЯ СЪЕМНЫХ НОСИТЕЛЕЙ ПЕРСОНАЛЬНЫХ ДАННЫХ</w:t>
      </w:r>
    </w:p>
    <w:p w:rsidR="002B0995" w:rsidRDefault="002B0995" w:rsidP="002B0995">
      <w:pPr>
        <w:ind w:firstLine="709"/>
        <w:jc w:val="both"/>
        <w:rPr>
          <w:szCs w:val="28"/>
        </w:rPr>
      </w:pPr>
    </w:p>
    <w:p w:rsidR="002B0995" w:rsidRDefault="002B0995" w:rsidP="002B0995">
      <w:pPr>
        <w:ind w:firstLine="709"/>
        <w:jc w:val="both"/>
      </w:pPr>
      <w:r>
        <w:rPr>
          <w:szCs w:val="28"/>
        </w:rPr>
        <w:t>-нельзя хранить съемные носители с персональными данными вместе с носителями открытой информации, на рабочих столах, либо оставлять их без присмотра или передавать на хранение другим лицам;</w:t>
      </w:r>
    </w:p>
    <w:p w:rsidR="002B0995" w:rsidRDefault="002B0995" w:rsidP="002B0995">
      <w:pPr>
        <w:ind w:firstLine="709"/>
        <w:jc w:val="both"/>
      </w:pPr>
      <w:r>
        <w:rPr>
          <w:szCs w:val="28"/>
        </w:rPr>
        <w:t>- нельзя выносить съемные носители с персональными данными из служебных помещений для работы с ними на дому, в гостиницах и т. д.</w:t>
      </w:r>
    </w:p>
    <w:p w:rsidR="002B0995" w:rsidRDefault="002B0995" w:rsidP="002B0995">
      <w:pPr>
        <w:ind w:firstLine="709"/>
        <w:jc w:val="both"/>
        <w:rPr>
          <w:szCs w:val="28"/>
        </w:rPr>
      </w:pPr>
      <w:r>
        <w:rPr>
          <w:szCs w:val="28"/>
        </w:rPr>
        <w:t>При отправке или передаче персональных данных адресатам на съемные носители записываются только предназначенные адресатам данные. Отправка персональных данных адресатам на съемных носителях осуществляется в порядке, установленном для документов с ограниченным правом пользования. Вынос съемных носителей персональных данных для непосредственной передачи адресату осуществляется только с письменного разрешения руководителя.</w:t>
      </w:r>
    </w:p>
    <w:p w:rsidR="002B0995" w:rsidRDefault="002B0995" w:rsidP="006B148C">
      <w:pPr>
        <w:jc w:val="both"/>
      </w:pPr>
    </w:p>
    <w:p w:rsidR="002B0995" w:rsidRPr="0021135E" w:rsidRDefault="002B0995" w:rsidP="002B0995">
      <w:pPr>
        <w:ind w:firstLine="426"/>
        <w:jc w:val="center"/>
        <w:rPr>
          <w:b/>
          <w:bCs/>
        </w:rPr>
      </w:pPr>
      <w:r w:rsidRPr="0021135E">
        <w:rPr>
          <w:b/>
          <w:bCs/>
          <w:szCs w:val="28"/>
        </w:rPr>
        <w:t xml:space="preserve">13. ПОРЯДОК ДЕЙСТВИЙ ПРИ УТРАТЕ ИЛИ УНИЧТОЖЕНИИ </w:t>
      </w:r>
      <w:r>
        <w:rPr>
          <w:b/>
          <w:bCs/>
          <w:szCs w:val="28"/>
        </w:rPr>
        <w:t xml:space="preserve">       </w:t>
      </w:r>
      <w:r w:rsidRPr="0021135E">
        <w:rPr>
          <w:b/>
          <w:bCs/>
          <w:szCs w:val="28"/>
        </w:rPr>
        <w:t>СЪЕМНЫХ НОСИТЕЛЕЙ ПЕРСОНАЛЬНЫХ ДАННЫХ</w:t>
      </w:r>
    </w:p>
    <w:p w:rsidR="002B0995" w:rsidRDefault="002B0995" w:rsidP="002B0995">
      <w:pPr>
        <w:ind w:firstLine="709"/>
        <w:jc w:val="both"/>
        <w:rPr>
          <w:szCs w:val="28"/>
        </w:rPr>
      </w:pPr>
    </w:p>
    <w:p w:rsidR="002B0995" w:rsidRDefault="002B0995" w:rsidP="002B0995">
      <w:pPr>
        <w:ind w:firstLine="709"/>
        <w:jc w:val="both"/>
      </w:pPr>
      <w:r>
        <w:rPr>
          <w:szCs w:val="28"/>
        </w:rPr>
        <w:t xml:space="preserve">- о фактах утраты съемных носителей, содержащих персональные данные, либо разглашения содержащихся в них сведений немедленно ставится в известность руководитель </w:t>
      </w:r>
      <w:r w:rsidR="00911ED6">
        <w:rPr>
          <w:szCs w:val="28"/>
        </w:rPr>
        <w:t>а</w:t>
      </w:r>
      <w:r>
        <w:rPr>
          <w:szCs w:val="28"/>
        </w:rPr>
        <w:t xml:space="preserve">дминистрации </w:t>
      </w:r>
      <w:r w:rsidR="00911ED6">
        <w:rPr>
          <w:szCs w:val="28"/>
          <w:lang w:eastAsia="ru-RU"/>
        </w:rPr>
        <w:t>с</w:t>
      </w:r>
      <w:r>
        <w:rPr>
          <w:szCs w:val="28"/>
          <w:lang w:eastAsia="ru-RU"/>
        </w:rPr>
        <w:t>ельского поселения Новая Балкария</w:t>
      </w:r>
      <w:r>
        <w:rPr>
          <w:szCs w:val="28"/>
        </w:rPr>
        <w:t>, администратор безопасности;</w:t>
      </w:r>
    </w:p>
    <w:p w:rsidR="00AF27CE" w:rsidRDefault="002B0995" w:rsidP="002B0995">
      <w:pPr>
        <w:ind w:firstLine="709"/>
        <w:jc w:val="both"/>
        <w:rPr>
          <w:szCs w:val="28"/>
        </w:rPr>
      </w:pPr>
      <w:r>
        <w:rPr>
          <w:szCs w:val="28"/>
        </w:rPr>
        <w:t xml:space="preserve">- по факту и (или) разглашения персональных данных, по распоряжению </w:t>
      </w:r>
      <w:r w:rsidR="00911ED6">
        <w:rPr>
          <w:szCs w:val="28"/>
        </w:rPr>
        <w:t>а</w:t>
      </w:r>
      <w:r>
        <w:rPr>
          <w:szCs w:val="28"/>
        </w:rPr>
        <w:t xml:space="preserve">дминистрации </w:t>
      </w:r>
      <w:r>
        <w:rPr>
          <w:szCs w:val="28"/>
          <w:lang w:eastAsia="ru-RU"/>
        </w:rPr>
        <w:t>Сельского поселения Новая Балкария</w:t>
      </w:r>
      <w:r>
        <w:rPr>
          <w:szCs w:val="28"/>
        </w:rPr>
        <w:t xml:space="preserve">, создается комиссия, которая </w:t>
      </w:r>
    </w:p>
    <w:p w:rsidR="00AF27CE" w:rsidRDefault="00AF27CE" w:rsidP="002B0995">
      <w:pPr>
        <w:ind w:firstLine="709"/>
        <w:jc w:val="both"/>
        <w:rPr>
          <w:szCs w:val="28"/>
        </w:rPr>
      </w:pPr>
    </w:p>
    <w:p w:rsidR="002B0995" w:rsidRDefault="002B0995" w:rsidP="002B0995">
      <w:pPr>
        <w:ind w:firstLine="709"/>
        <w:jc w:val="both"/>
      </w:pPr>
      <w:r>
        <w:rPr>
          <w:szCs w:val="28"/>
        </w:rPr>
        <w:lastRenderedPageBreak/>
        <w:t>проводит служебное разбирательство, по результатам которого принимается решение о привлечении к ответственности виновных лиц;</w:t>
      </w:r>
    </w:p>
    <w:p w:rsidR="002B0995" w:rsidRDefault="002B0995" w:rsidP="002B0995">
      <w:pPr>
        <w:ind w:firstLine="709"/>
        <w:jc w:val="both"/>
      </w:pPr>
      <w:r>
        <w:rPr>
          <w:szCs w:val="28"/>
        </w:rPr>
        <w:t>- на утраченные носители составляется акт. Соответствующие отметки вносятся в журналы персонального учета съемных носителей персональных данных;</w:t>
      </w:r>
    </w:p>
    <w:p w:rsidR="002B0995" w:rsidRDefault="002B0995" w:rsidP="002B0995">
      <w:pPr>
        <w:ind w:firstLine="709"/>
        <w:jc w:val="both"/>
      </w:pPr>
      <w:r>
        <w:rPr>
          <w:szCs w:val="28"/>
        </w:rPr>
        <w:t>- съемные носители персональных данных, пришедшие в негодность, или отслужившие установленный срок, подлежат уничтожению;</w:t>
      </w:r>
    </w:p>
    <w:p w:rsidR="002B0995" w:rsidRDefault="002B0995" w:rsidP="002B0995">
      <w:pPr>
        <w:ind w:firstLine="709"/>
        <w:jc w:val="both"/>
      </w:pPr>
      <w:r>
        <w:rPr>
          <w:szCs w:val="28"/>
        </w:rPr>
        <w:t>- уничтожение съемных носителей с конфиденциальной информацией осуществляется уполномоченной комиссией с составлением акта;</w:t>
      </w:r>
    </w:p>
    <w:p w:rsidR="002B0995" w:rsidRDefault="002B0995" w:rsidP="002B0995">
      <w:pPr>
        <w:ind w:firstLine="709"/>
        <w:jc w:val="both"/>
      </w:pPr>
      <w:r>
        <w:rPr>
          <w:szCs w:val="28"/>
        </w:rPr>
        <w:t>- по результатам уничтожения носителей составляется акт об уничтожении персональных данных (Приложение № 2).</w:t>
      </w:r>
    </w:p>
    <w:p w:rsidR="002B0995" w:rsidRDefault="002B0995" w:rsidP="002B0995">
      <w:pPr>
        <w:jc w:val="both"/>
        <w:rPr>
          <w:szCs w:val="28"/>
        </w:rPr>
      </w:pPr>
    </w:p>
    <w:p w:rsidR="002B0995" w:rsidRPr="0021135E" w:rsidRDefault="002B0995" w:rsidP="002B0995">
      <w:pPr>
        <w:ind w:firstLine="709"/>
        <w:jc w:val="center"/>
        <w:rPr>
          <w:b/>
          <w:bCs/>
        </w:rPr>
      </w:pPr>
      <w:r w:rsidRPr="0021135E">
        <w:rPr>
          <w:b/>
          <w:bCs/>
          <w:szCs w:val="28"/>
        </w:rPr>
        <w:t>ИНСТРУКЦИЯ ПОЛЬЗОВАТЕЛЯ ПРИ ОБРАБОТКЕ ПЕРСОНАЛЬНЫХ ДАННЫХ НА ОБЪЕКТАХ ВЫЧИСЛИТЕЛЬНОЙ ТЕХНИКИ</w:t>
      </w:r>
    </w:p>
    <w:p w:rsidR="002B0995" w:rsidRPr="0021135E" w:rsidRDefault="002B0995" w:rsidP="002B0995">
      <w:pPr>
        <w:ind w:firstLine="426"/>
        <w:jc w:val="center"/>
        <w:rPr>
          <w:b/>
          <w:bCs/>
        </w:rPr>
      </w:pPr>
      <w:r w:rsidRPr="0021135E">
        <w:rPr>
          <w:b/>
          <w:bCs/>
          <w:szCs w:val="28"/>
        </w:rPr>
        <w:t>1.ОБЩИЕ ПОЛОЖЕНИЯ</w:t>
      </w:r>
    </w:p>
    <w:p w:rsidR="002B0995" w:rsidRDefault="002B0995" w:rsidP="002B0995">
      <w:pPr>
        <w:ind w:firstLine="709"/>
        <w:jc w:val="both"/>
        <w:rPr>
          <w:szCs w:val="28"/>
        </w:rPr>
      </w:pPr>
    </w:p>
    <w:p w:rsidR="002B0995" w:rsidRDefault="002B0995" w:rsidP="002B0995">
      <w:pPr>
        <w:ind w:firstLine="709"/>
        <w:jc w:val="both"/>
      </w:pPr>
      <w:r>
        <w:rPr>
          <w:szCs w:val="28"/>
        </w:rPr>
        <w:t xml:space="preserve">1.1. Предмет Инструкции основные обязанности, права и ответственность пользователя, допущенного к автоматизированной обработке персональных данных и иной конфиденциальной информации на объектах вычислительной техники (ПЭВМ) Администрации </w:t>
      </w:r>
      <w:r>
        <w:rPr>
          <w:szCs w:val="28"/>
          <w:lang w:eastAsia="ru-RU"/>
        </w:rPr>
        <w:t>сельского поселения Новая Балкария</w:t>
      </w:r>
      <w:r>
        <w:rPr>
          <w:szCs w:val="28"/>
        </w:rPr>
        <w:t>.</w:t>
      </w:r>
    </w:p>
    <w:p w:rsidR="002B0995" w:rsidRDefault="002B0995" w:rsidP="002B0995">
      <w:pPr>
        <w:ind w:firstLine="709"/>
        <w:jc w:val="both"/>
      </w:pPr>
      <w:r>
        <w:rPr>
          <w:szCs w:val="28"/>
        </w:rPr>
        <w:t xml:space="preserve">1.2. Пользователь должен быть допущен к обработке соответствующих категорий персональных данных и иметь навыки работы на ПЭВМ. </w:t>
      </w:r>
    </w:p>
    <w:p w:rsidR="002B0995" w:rsidRDefault="002B0995" w:rsidP="002B0995">
      <w:pPr>
        <w:ind w:firstLine="709"/>
        <w:jc w:val="both"/>
      </w:pPr>
      <w:r>
        <w:rPr>
          <w:szCs w:val="28"/>
        </w:rPr>
        <w:t>1.3. Пользователь при выполнении работ в пределах своих функциональных обязанностей, обеспечивает безопасность персональных данных, обрабатываемых и хранимых в ПЭВМ, и несет персональную ответственность за соблюдение требований руководящих документов по защите информации.</w:t>
      </w:r>
    </w:p>
    <w:p w:rsidR="002B0995" w:rsidRDefault="002B0995" w:rsidP="002B0995">
      <w:pPr>
        <w:ind w:firstLine="709"/>
        <w:jc w:val="both"/>
      </w:pPr>
      <w:r>
        <w:rPr>
          <w:szCs w:val="28"/>
        </w:rPr>
        <w:t xml:space="preserve"> </w:t>
      </w:r>
    </w:p>
    <w:p w:rsidR="002B0995" w:rsidRPr="006B148C" w:rsidRDefault="002B0995" w:rsidP="006B148C">
      <w:pPr>
        <w:pStyle w:val="1"/>
        <w:ind w:left="0" w:firstLine="426"/>
        <w:rPr>
          <w:bCs/>
        </w:rPr>
      </w:pPr>
      <w:r w:rsidRPr="0021135E">
        <w:rPr>
          <w:bCs/>
          <w:sz w:val="28"/>
          <w:szCs w:val="28"/>
        </w:rPr>
        <w:t>2. ОБЯЗАННОСТИ ПОЛЬЗОВАТЕЛЯ</w:t>
      </w:r>
    </w:p>
    <w:p w:rsidR="002B0995" w:rsidRDefault="002B0995" w:rsidP="002B0995">
      <w:pPr>
        <w:pStyle w:val="1"/>
        <w:spacing w:before="120"/>
        <w:ind w:left="0" w:firstLine="709"/>
        <w:jc w:val="both"/>
      </w:pPr>
      <w:r>
        <w:rPr>
          <w:b w:val="0"/>
          <w:sz w:val="28"/>
          <w:szCs w:val="28"/>
        </w:rPr>
        <w:t>ПОЛЬЗОВАТЕЛЬ ДОЛЖЕН:</w:t>
      </w:r>
    </w:p>
    <w:p w:rsidR="002B0995" w:rsidRDefault="002B0995" w:rsidP="002B0995">
      <w:pPr>
        <w:tabs>
          <w:tab w:val="left" w:pos="-709"/>
        </w:tabs>
        <w:ind w:firstLine="709"/>
        <w:jc w:val="both"/>
      </w:pPr>
      <w:r>
        <w:rPr>
          <w:szCs w:val="28"/>
        </w:rPr>
        <w:t>2.1. Выполнять общие требования по обеспечению режима конфиденциальности проводимых работ, установленные в настоящей Инструкции;</w:t>
      </w:r>
    </w:p>
    <w:p w:rsidR="002B0995" w:rsidRDefault="002B0995" w:rsidP="002B0995">
      <w:pPr>
        <w:widowControl w:val="0"/>
        <w:tabs>
          <w:tab w:val="left" w:pos="-709"/>
        </w:tabs>
        <w:ind w:firstLine="709"/>
        <w:jc w:val="both"/>
      </w:pPr>
      <w:r>
        <w:rPr>
          <w:szCs w:val="28"/>
        </w:rPr>
        <w:t xml:space="preserve">- при работе с персональными данными не допускать присутствие в помещении, где расположены средства вычислительной техники, не допущенных к обрабатываемой информации лиц или располагать во </w:t>
      </w:r>
      <w:bookmarkStart w:id="0" w:name="OCRUncertain759"/>
      <w:r>
        <w:rPr>
          <w:szCs w:val="28"/>
        </w:rPr>
        <w:t>в</w:t>
      </w:r>
      <w:bookmarkEnd w:id="0"/>
      <w:r>
        <w:rPr>
          <w:szCs w:val="28"/>
        </w:rPr>
        <w:t>рем</w:t>
      </w:r>
      <w:bookmarkStart w:id="1" w:name="OCRUncertain760"/>
      <w:r>
        <w:rPr>
          <w:szCs w:val="28"/>
        </w:rPr>
        <w:t>я</w:t>
      </w:r>
      <w:bookmarkEnd w:id="1"/>
      <w:r>
        <w:rPr>
          <w:szCs w:val="28"/>
        </w:rPr>
        <w:t xml:space="preserve"> работы экран видеомонитора так, чтобы исключалась возмо</w:t>
      </w:r>
      <w:bookmarkStart w:id="2" w:name="OCRUncertain762"/>
      <w:r>
        <w:rPr>
          <w:szCs w:val="28"/>
        </w:rPr>
        <w:t>ж</w:t>
      </w:r>
      <w:bookmarkEnd w:id="2"/>
      <w:r>
        <w:rPr>
          <w:szCs w:val="28"/>
        </w:rPr>
        <w:t>ность просмотра, отображаемой на нем информации посторонними лицами;</w:t>
      </w:r>
    </w:p>
    <w:p w:rsidR="002B0995" w:rsidRDefault="002B0995" w:rsidP="002B0995">
      <w:pPr>
        <w:widowControl w:val="0"/>
        <w:tabs>
          <w:tab w:val="left" w:pos="-709"/>
        </w:tabs>
        <w:ind w:firstLine="709"/>
        <w:jc w:val="both"/>
      </w:pPr>
      <w:r>
        <w:rPr>
          <w:szCs w:val="28"/>
        </w:rPr>
        <w:t>- соблюдать правила работы со средствами защиты информации и устано</w:t>
      </w:r>
      <w:bookmarkStart w:id="3" w:name="OCRUncertain689"/>
      <w:r>
        <w:rPr>
          <w:szCs w:val="28"/>
        </w:rPr>
        <w:t>в</w:t>
      </w:r>
      <w:bookmarkEnd w:id="3"/>
      <w:r>
        <w:rPr>
          <w:szCs w:val="28"/>
        </w:rPr>
        <w:t>ленн</w:t>
      </w:r>
      <w:bookmarkStart w:id="4" w:name="OCRUncertain690"/>
      <w:r>
        <w:rPr>
          <w:szCs w:val="28"/>
        </w:rPr>
        <w:t>ы</w:t>
      </w:r>
      <w:bookmarkEnd w:id="4"/>
      <w:r>
        <w:rPr>
          <w:szCs w:val="28"/>
        </w:rPr>
        <w:t>й режим разгран</w:t>
      </w:r>
      <w:bookmarkStart w:id="5" w:name="OCRUncertain691"/>
      <w:r>
        <w:rPr>
          <w:szCs w:val="28"/>
        </w:rPr>
        <w:t>ич</w:t>
      </w:r>
      <w:bookmarkEnd w:id="5"/>
      <w:r>
        <w:rPr>
          <w:szCs w:val="28"/>
        </w:rPr>
        <w:t>ения доступа к техническим средст</w:t>
      </w:r>
      <w:bookmarkStart w:id="6" w:name="OCRUncertain695"/>
      <w:r>
        <w:rPr>
          <w:szCs w:val="28"/>
        </w:rPr>
        <w:t>в</w:t>
      </w:r>
      <w:bookmarkEnd w:id="6"/>
      <w:r>
        <w:rPr>
          <w:szCs w:val="28"/>
        </w:rPr>
        <w:t xml:space="preserve">ам, программам, данным, файлам с персональными данными при ее </w:t>
      </w:r>
      <w:bookmarkStart w:id="7" w:name="OCRUncertain696"/>
      <w:r>
        <w:rPr>
          <w:szCs w:val="28"/>
        </w:rPr>
        <w:t>о</w:t>
      </w:r>
      <w:bookmarkEnd w:id="7"/>
      <w:r>
        <w:rPr>
          <w:szCs w:val="28"/>
        </w:rPr>
        <w:t>бработке;</w:t>
      </w:r>
    </w:p>
    <w:p w:rsidR="002B0995" w:rsidRDefault="002B0995" w:rsidP="002B0995">
      <w:pPr>
        <w:widowControl w:val="0"/>
        <w:tabs>
          <w:tab w:val="left" w:pos="-709"/>
        </w:tabs>
        <w:ind w:firstLine="709"/>
        <w:jc w:val="both"/>
      </w:pPr>
      <w:r>
        <w:rPr>
          <w:szCs w:val="28"/>
        </w:rPr>
        <w:t>- после окончания обработки персональных данных в рамках выполнения одного задания, а также по окончании рабочего дня, произвести стирание остаточной информации с жесткого диска ПЭВМ;</w:t>
      </w:r>
    </w:p>
    <w:p w:rsidR="002B0995" w:rsidRDefault="002B0995" w:rsidP="002B0995">
      <w:pPr>
        <w:tabs>
          <w:tab w:val="left" w:pos="-709"/>
        </w:tabs>
        <w:ind w:firstLine="709"/>
        <w:jc w:val="both"/>
      </w:pPr>
      <w:r>
        <w:rPr>
          <w:szCs w:val="28"/>
        </w:rPr>
        <w:t xml:space="preserve">- оповещать обслуживающий ПЭВМ персонал, а также непосредственного начальника о </w:t>
      </w:r>
      <w:bookmarkStart w:id="8" w:name="OCRUncertain547"/>
      <w:r>
        <w:rPr>
          <w:szCs w:val="28"/>
        </w:rPr>
        <w:t>всех фактах</w:t>
      </w:r>
      <w:bookmarkEnd w:id="8"/>
      <w:r>
        <w:rPr>
          <w:szCs w:val="28"/>
        </w:rPr>
        <w:t xml:space="preserve"> </w:t>
      </w:r>
      <w:bookmarkStart w:id="9" w:name="OCRUncertain548"/>
      <w:r>
        <w:rPr>
          <w:szCs w:val="28"/>
        </w:rPr>
        <w:t xml:space="preserve">или попытках несанкционированного доступа </w:t>
      </w:r>
      <w:bookmarkEnd w:id="9"/>
      <w:r>
        <w:rPr>
          <w:szCs w:val="28"/>
        </w:rPr>
        <w:t xml:space="preserve">к информации, обрабатываемой в ПЭВМ; </w:t>
      </w:r>
    </w:p>
    <w:p w:rsidR="002B0995" w:rsidRDefault="002B0995" w:rsidP="002B0995">
      <w:pPr>
        <w:widowControl w:val="0"/>
        <w:tabs>
          <w:tab w:val="left" w:pos="-709"/>
        </w:tabs>
        <w:ind w:firstLine="709"/>
        <w:jc w:val="both"/>
      </w:pPr>
      <w:r>
        <w:rPr>
          <w:szCs w:val="28"/>
        </w:rPr>
        <w:t>- не допускать "загрязнение" ПЭВМ посторонними программными средствами;</w:t>
      </w:r>
    </w:p>
    <w:p w:rsidR="002B0995" w:rsidRDefault="002B0995" w:rsidP="002B0995">
      <w:pPr>
        <w:tabs>
          <w:tab w:val="left" w:pos="-709"/>
        </w:tabs>
        <w:ind w:firstLine="709"/>
        <w:jc w:val="both"/>
      </w:pPr>
      <w:r>
        <w:rPr>
          <w:szCs w:val="28"/>
        </w:rPr>
        <w:t>- знать способы выявления нештатного поведения используемых операционных систем и пользовательских приложений, последовательность дальнейших действий,</w:t>
      </w:r>
    </w:p>
    <w:p w:rsidR="002B0995" w:rsidRDefault="002B0995" w:rsidP="002B0995">
      <w:pPr>
        <w:widowControl w:val="0"/>
        <w:tabs>
          <w:tab w:val="left" w:pos="-709"/>
        </w:tabs>
        <w:ind w:firstLine="709"/>
        <w:jc w:val="both"/>
      </w:pPr>
      <w:r>
        <w:rPr>
          <w:szCs w:val="28"/>
        </w:rPr>
        <w:lastRenderedPageBreak/>
        <w:t>- знать и соблюдать правила поведения в экстренных ситуациях, последовательность действий при ликвидации последствий аварий;</w:t>
      </w:r>
    </w:p>
    <w:p w:rsidR="002B0995" w:rsidRDefault="002B0995" w:rsidP="002B0995">
      <w:pPr>
        <w:widowControl w:val="0"/>
        <w:tabs>
          <w:tab w:val="left" w:pos="-709"/>
        </w:tabs>
        <w:ind w:firstLine="709"/>
        <w:jc w:val="both"/>
      </w:pPr>
      <w:r>
        <w:rPr>
          <w:szCs w:val="28"/>
        </w:rPr>
        <w:t>- помнить личные пароли, персональные идентификаторы не оставлять без присмотра и хранить в запирающемся ящике стола или сейфе;</w:t>
      </w:r>
    </w:p>
    <w:p w:rsidR="002B0995" w:rsidRDefault="002B0995" w:rsidP="002B0995">
      <w:pPr>
        <w:widowControl w:val="0"/>
        <w:tabs>
          <w:tab w:val="left" w:pos="-709"/>
        </w:tabs>
        <w:ind w:firstLine="709"/>
        <w:jc w:val="both"/>
      </w:pPr>
      <w:r>
        <w:rPr>
          <w:szCs w:val="28"/>
        </w:rPr>
        <w:t xml:space="preserve">- знать штатные режимы работы программного обеспечения, знать пути проникновения и распространения компьютерных вирусов; </w:t>
      </w:r>
    </w:p>
    <w:p w:rsidR="002B0995" w:rsidRDefault="002B0995" w:rsidP="002B0995">
      <w:pPr>
        <w:widowControl w:val="0"/>
        <w:tabs>
          <w:tab w:val="left" w:pos="-709"/>
        </w:tabs>
        <w:ind w:firstLine="709"/>
        <w:jc w:val="both"/>
      </w:pPr>
      <w:r>
        <w:rPr>
          <w:szCs w:val="28"/>
        </w:rPr>
        <w:t>- при применении внешних носителей информации перед началом работы провести их проверку на предмет наличия компьютерных вирусов.</w:t>
      </w:r>
    </w:p>
    <w:p w:rsidR="002B0995" w:rsidRDefault="002B0995" w:rsidP="002B0995">
      <w:pPr>
        <w:pStyle w:val="XXX"/>
        <w:tabs>
          <w:tab w:val="clear" w:pos="360"/>
          <w:tab w:val="left" w:pos="708"/>
        </w:tabs>
        <w:spacing w:after="0" w:line="240" w:lineRule="auto"/>
        <w:ind w:left="0" w:firstLine="709"/>
      </w:pPr>
      <w:r>
        <w:rPr>
          <w:szCs w:val="28"/>
        </w:rPr>
        <w:t xml:space="preserve">При возникновении подозрения на наличие компьютерного вируса (нетипичная работа программ, появление графических и звуковых эффектов, искажений данных, пропадание файлов, частое появление сообщений о системных ошибках и т.п.) пользователь должен провести внеочередной антивирусный контроль своей рабочей станции. </w:t>
      </w:r>
    </w:p>
    <w:p w:rsidR="002B0995" w:rsidRDefault="002B0995" w:rsidP="002B0995">
      <w:pPr>
        <w:pStyle w:val="XXX"/>
        <w:tabs>
          <w:tab w:val="clear" w:pos="360"/>
          <w:tab w:val="left" w:pos="708"/>
        </w:tabs>
        <w:spacing w:after="0" w:line="240" w:lineRule="auto"/>
        <w:ind w:left="0" w:firstLine="709"/>
      </w:pPr>
      <w:r>
        <w:rPr>
          <w:szCs w:val="28"/>
        </w:rPr>
        <w:t>В случае обнаружения при проведении антивирусной проверки зараженных компьютерными вирусами файлов пользователь обязан:</w:t>
      </w:r>
    </w:p>
    <w:p w:rsidR="002B0995" w:rsidRDefault="002B0995" w:rsidP="002B0995">
      <w:pPr>
        <w:pStyle w:val="XXXX"/>
        <w:numPr>
          <w:ilvl w:val="0"/>
          <w:numId w:val="4"/>
        </w:numPr>
        <w:tabs>
          <w:tab w:val="left" w:pos="567"/>
        </w:tabs>
        <w:spacing w:after="0" w:line="240" w:lineRule="auto"/>
        <w:ind w:left="0" w:firstLine="709"/>
      </w:pPr>
      <w:r>
        <w:rPr>
          <w:szCs w:val="28"/>
        </w:rPr>
        <w:t>приостановить работу;</w:t>
      </w:r>
    </w:p>
    <w:p w:rsidR="002B0995" w:rsidRDefault="002B0995" w:rsidP="002B0995">
      <w:pPr>
        <w:pStyle w:val="XXXX"/>
        <w:numPr>
          <w:ilvl w:val="0"/>
          <w:numId w:val="4"/>
        </w:numPr>
        <w:tabs>
          <w:tab w:val="left" w:pos="567"/>
        </w:tabs>
        <w:spacing w:after="0" w:line="240" w:lineRule="auto"/>
        <w:ind w:left="0" w:firstLine="709"/>
      </w:pPr>
      <w:r>
        <w:rPr>
          <w:szCs w:val="28"/>
        </w:rPr>
        <w:t>немедленно поставить в известность о факте обнаружения зараженных вирусом файлов своего непосредственного начальника, администратора системы, а также смежные подразделения, использующие эти файлы в работе;</w:t>
      </w:r>
    </w:p>
    <w:p w:rsidR="002B0995" w:rsidRDefault="002B0995" w:rsidP="002B0995">
      <w:pPr>
        <w:pStyle w:val="XXXX"/>
        <w:numPr>
          <w:ilvl w:val="0"/>
          <w:numId w:val="4"/>
        </w:numPr>
        <w:tabs>
          <w:tab w:val="left" w:pos="567"/>
        </w:tabs>
        <w:spacing w:after="0" w:line="240" w:lineRule="auto"/>
        <w:ind w:left="0" w:firstLine="709"/>
      </w:pPr>
      <w:r>
        <w:rPr>
          <w:szCs w:val="28"/>
        </w:rPr>
        <w:t>оценить необходимость дальнейшего использования файлов, зараженных вирусом;</w:t>
      </w:r>
    </w:p>
    <w:p w:rsidR="002B0995" w:rsidRPr="006B148C" w:rsidRDefault="002B0995" w:rsidP="006B148C">
      <w:pPr>
        <w:pStyle w:val="XXXX"/>
        <w:numPr>
          <w:ilvl w:val="0"/>
          <w:numId w:val="4"/>
        </w:numPr>
        <w:tabs>
          <w:tab w:val="left" w:pos="567"/>
        </w:tabs>
        <w:spacing w:after="0" w:line="240" w:lineRule="auto"/>
        <w:ind w:left="0" w:firstLine="709"/>
      </w:pPr>
      <w:r>
        <w:rPr>
          <w:szCs w:val="28"/>
        </w:rPr>
        <w:t>провести лечение или уничтожение зараженных файлов (при необходимости для выполнения требований данного пункта следует привлечь администратора системы).</w:t>
      </w:r>
    </w:p>
    <w:p w:rsidR="002B0995" w:rsidRPr="0021135E" w:rsidRDefault="002B0995" w:rsidP="002B0995">
      <w:pPr>
        <w:pStyle w:val="af2"/>
        <w:widowControl w:val="0"/>
        <w:numPr>
          <w:ilvl w:val="0"/>
          <w:numId w:val="10"/>
        </w:numPr>
        <w:spacing w:after="0" w:line="240" w:lineRule="auto"/>
        <w:jc w:val="center"/>
        <w:rPr>
          <w:b/>
          <w:bCs/>
        </w:rPr>
      </w:pPr>
      <w:r w:rsidRPr="0021135E">
        <w:rPr>
          <w:rFonts w:ascii="Times New Roman" w:hAnsi="Times New Roman" w:cs="Times New Roman"/>
          <w:b/>
          <w:bCs/>
          <w:sz w:val="28"/>
          <w:szCs w:val="28"/>
        </w:rPr>
        <w:t>ЗАПРЕЩАЕМЫЕ ДЕЙСТВИЯ</w:t>
      </w:r>
    </w:p>
    <w:p w:rsidR="002B0995" w:rsidRDefault="002B0995" w:rsidP="002B0995">
      <w:pPr>
        <w:pStyle w:val="af2"/>
        <w:widowControl w:val="0"/>
        <w:spacing w:after="0" w:line="240" w:lineRule="auto"/>
        <w:ind w:left="426"/>
        <w:jc w:val="both"/>
        <w:rPr>
          <w:rFonts w:ascii="Times New Roman" w:hAnsi="Times New Roman" w:cs="Times New Roman"/>
          <w:sz w:val="28"/>
          <w:szCs w:val="28"/>
        </w:rPr>
      </w:pPr>
    </w:p>
    <w:p w:rsidR="002B0995" w:rsidRDefault="002B0995" w:rsidP="002B0995">
      <w:pPr>
        <w:widowControl w:val="0"/>
        <w:ind w:firstLine="709"/>
        <w:jc w:val="both"/>
      </w:pPr>
      <w:r>
        <w:rPr>
          <w:szCs w:val="28"/>
        </w:rPr>
        <w:t>ПОЛЬЗОВАТЕЛЬ НЕ ДОЛЖЕН:</w:t>
      </w:r>
    </w:p>
    <w:p w:rsidR="002B0995" w:rsidRDefault="002B0995" w:rsidP="002B0995">
      <w:pPr>
        <w:tabs>
          <w:tab w:val="left" w:pos="2058"/>
        </w:tabs>
        <w:ind w:firstLine="709"/>
        <w:jc w:val="both"/>
      </w:pPr>
      <w:r>
        <w:rPr>
          <w:szCs w:val="28"/>
        </w:rPr>
        <w:t>3.1. Записывать и хранить персональные данные на неучтенных установленным порядком машинных носителях информации;</w:t>
      </w:r>
    </w:p>
    <w:p w:rsidR="002B0995" w:rsidRPr="005B070B" w:rsidRDefault="002B0995" w:rsidP="005B070B">
      <w:pPr>
        <w:tabs>
          <w:tab w:val="left" w:pos="2058"/>
        </w:tabs>
        <w:ind w:firstLine="709"/>
        <w:jc w:val="both"/>
      </w:pPr>
      <w:r>
        <w:rPr>
          <w:szCs w:val="28"/>
        </w:rPr>
        <w:t>- удалять с обрабатываемых или распечатываемых документов грифы конфиденциальности;</w:t>
      </w:r>
      <w:bookmarkStart w:id="10" w:name="OCRUncertain857"/>
    </w:p>
    <w:p w:rsidR="002B0995" w:rsidRDefault="002B0995" w:rsidP="002B0995">
      <w:pPr>
        <w:widowControl w:val="0"/>
        <w:tabs>
          <w:tab w:val="left" w:pos="-709"/>
        </w:tabs>
        <w:ind w:firstLine="709"/>
        <w:jc w:val="both"/>
      </w:pPr>
      <w:r>
        <w:rPr>
          <w:szCs w:val="28"/>
        </w:rPr>
        <w:t>- с</w:t>
      </w:r>
      <w:bookmarkEnd w:id="10"/>
      <w:r>
        <w:rPr>
          <w:szCs w:val="28"/>
        </w:rPr>
        <w:t>амостоятельно подключать к ПЭВМ какие-либо устройства и вносить изменения в состав, конфигурацию, размещение ПЭВМ;</w:t>
      </w:r>
    </w:p>
    <w:p w:rsidR="002B0995" w:rsidRDefault="002B0995" w:rsidP="002B0995">
      <w:pPr>
        <w:widowControl w:val="0"/>
        <w:tabs>
          <w:tab w:val="left" w:pos="-709"/>
        </w:tabs>
        <w:ind w:firstLine="709"/>
        <w:jc w:val="both"/>
      </w:pPr>
      <w:r>
        <w:rPr>
          <w:szCs w:val="28"/>
        </w:rPr>
        <w:t>- самостоятельно устанавливать и/или запускать (выполнять) на ПЭВМ любые системные ил</w:t>
      </w:r>
      <w:bookmarkStart w:id="11" w:name="OCRUncertain880"/>
      <w:r>
        <w:rPr>
          <w:szCs w:val="28"/>
        </w:rPr>
        <w:t>и</w:t>
      </w:r>
      <w:bookmarkEnd w:id="11"/>
      <w:r>
        <w:rPr>
          <w:szCs w:val="28"/>
        </w:rPr>
        <w:t xml:space="preserve"> прик</w:t>
      </w:r>
      <w:bookmarkStart w:id="12" w:name="OCRUncertain881"/>
      <w:r>
        <w:rPr>
          <w:szCs w:val="28"/>
        </w:rPr>
        <w:t>л</w:t>
      </w:r>
      <w:bookmarkEnd w:id="12"/>
      <w:r>
        <w:rPr>
          <w:szCs w:val="28"/>
        </w:rPr>
        <w:t>адные прогр</w:t>
      </w:r>
      <w:bookmarkStart w:id="13" w:name="OCRUncertain882"/>
      <w:r>
        <w:rPr>
          <w:szCs w:val="28"/>
        </w:rPr>
        <w:t>а</w:t>
      </w:r>
      <w:bookmarkEnd w:id="13"/>
      <w:r>
        <w:rPr>
          <w:szCs w:val="28"/>
        </w:rPr>
        <w:t>ммы, загружаемые по сети Интернет или с внешних носителей</w:t>
      </w:r>
      <w:bookmarkStart w:id="14" w:name="OCRUncertain884"/>
      <w:r>
        <w:rPr>
          <w:szCs w:val="28"/>
        </w:rPr>
        <w:t>;</w:t>
      </w:r>
      <w:bookmarkEnd w:id="14"/>
    </w:p>
    <w:p w:rsidR="002B0995" w:rsidRDefault="002B0995" w:rsidP="002B0995">
      <w:pPr>
        <w:tabs>
          <w:tab w:val="left" w:pos="2058"/>
        </w:tabs>
        <w:ind w:firstLine="709"/>
        <w:jc w:val="both"/>
      </w:pPr>
      <w:r>
        <w:rPr>
          <w:szCs w:val="28"/>
        </w:rPr>
        <w:t>- осуществлять обработку персональных данных в условиях, позволяющих осуществлять их просмотр лицами, не имеющими к ним допуска, а также при несоблюдении требований по эксплуатации ПЭВМ;</w:t>
      </w:r>
    </w:p>
    <w:p w:rsidR="002B0995" w:rsidRDefault="002B0995" w:rsidP="002B0995">
      <w:pPr>
        <w:tabs>
          <w:tab w:val="left" w:pos="2058"/>
        </w:tabs>
        <w:ind w:firstLine="709"/>
        <w:jc w:val="both"/>
      </w:pPr>
      <w:r>
        <w:rPr>
          <w:szCs w:val="28"/>
        </w:rPr>
        <w:t>- сообщать кому-либо устно или письменно личные атрибуты доступа к ресурсам ПЭВМ;</w:t>
      </w:r>
    </w:p>
    <w:p w:rsidR="002B0995" w:rsidRDefault="002B0995" w:rsidP="002B0995">
      <w:pPr>
        <w:tabs>
          <w:tab w:val="left" w:pos="2058"/>
        </w:tabs>
        <w:ind w:firstLine="709"/>
        <w:jc w:val="both"/>
      </w:pPr>
      <w:r>
        <w:rPr>
          <w:szCs w:val="28"/>
        </w:rPr>
        <w:t>- отключать (блокировать) средства защиты информации;</w:t>
      </w:r>
    </w:p>
    <w:p w:rsidR="002B0995" w:rsidRDefault="002B0995" w:rsidP="002B0995">
      <w:pPr>
        <w:tabs>
          <w:tab w:val="left" w:pos="2058"/>
        </w:tabs>
        <w:ind w:firstLine="709"/>
        <w:jc w:val="both"/>
      </w:pPr>
      <w:r>
        <w:rPr>
          <w:szCs w:val="28"/>
        </w:rPr>
        <w:t>- производить какие-либо изменения в подключении и размещении технических средств;</w:t>
      </w:r>
    </w:p>
    <w:p w:rsidR="002B0995" w:rsidRDefault="002B0995" w:rsidP="002B0995">
      <w:pPr>
        <w:widowControl w:val="0"/>
        <w:tabs>
          <w:tab w:val="left" w:pos="-709"/>
        </w:tabs>
        <w:ind w:firstLine="709"/>
        <w:jc w:val="both"/>
      </w:pPr>
      <w:r>
        <w:rPr>
          <w:szCs w:val="28"/>
        </w:rPr>
        <w:t>- производить иные действия, ограничения на исполнение которых предусмотрены утвержденными регламентами и инструкциями.</w:t>
      </w:r>
    </w:p>
    <w:p w:rsidR="005B070B" w:rsidRDefault="002B0995" w:rsidP="006B148C">
      <w:pPr>
        <w:pStyle w:val="af0"/>
        <w:ind w:firstLine="709"/>
        <w:rPr>
          <w:szCs w:val="28"/>
        </w:rPr>
      </w:pPr>
      <w:r>
        <w:rPr>
          <w:szCs w:val="28"/>
        </w:rPr>
        <w:lastRenderedPageBreak/>
        <w:t xml:space="preserve">- оставлять бесконтрольно ПЭВМ с загруженными персональными данными, с установленными </w:t>
      </w:r>
      <w:bookmarkStart w:id="15" w:name="OCRUncertain722"/>
      <w:r>
        <w:rPr>
          <w:szCs w:val="28"/>
        </w:rPr>
        <w:t>маркированными носителями</w:t>
      </w:r>
      <w:bookmarkEnd w:id="15"/>
      <w:r>
        <w:rPr>
          <w:szCs w:val="28"/>
        </w:rPr>
        <w:t>, электронными ключами, а также распечатываемыми бума</w:t>
      </w:r>
      <w:bookmarkStart w:id="16" w:name="OCRUncertain724"/>
      <w:r>
        <w:rPr>
          <w:szCs w:val="28"/>
        </w:rPr>
        <w:t>ж</w:t>
      </w:r>
      <w:bookmarkEnd w:id="16"/>
      <w:r>
        <w:rPr>
          <w:szCs w:val="28"/>
        </w:rPr>
        <w:t>ными документами с персональными данными.</w:t>
      </w:r>
    </w:p>
    <w:p w:rsidR="00CB72EF" w:rsidRDefault="00CB72EF" w:rsidP="006B148C">
      <w:pPr>
        <w:pStyle w:val="af0"/>
        <w:ind w:firstLine="709"/>
        <w:rPr>
          <w:szCs w:val="28"/>
        </w:rPr>
      </w:pPr>
    </w:p>
    <w:p w:rsidR="006B148C" w:rsidRPr="006B148C" w:rsidRDefault="006B148C" w:rsidP="006B148C">
      <w:pPr>
        <w:pStyle w:val="af0"/>
        <w:ind w:firstLine="709"/>
        <w:rPr>
          <w:szCs w:val="28"/>
        </w:rPr>
      </w:pPr>
    </w:p>
    <w:p w:rsidR="002B0995" w:rsidRPr="00911ED6" w:rsidRDefault="002B0995" w:rsidP="00911ED6">
      <w:pPr>
        <w:pStyle w:val="1"/>
        <w:spacing w:before="120"/>
        <w:rPr>
          <w:bCs/>
        </w:rPr>
      </w:pPr>
      <w:r>
        <w:rPr>
          <w:bCs/>
          <w:sz w:val="28"/>
          <w:szCs w:val="28"/>
        </w:rPr>
        <w:t xml:space="preserve">4. </w:t>
      </w:r>
      <w:r w:rsidRPr="0021135E">
        <w:rPr>
          <w:bCs/>
          <w:sz w:val="28"/>
          <w:szCs w:val="28"/>
        </w:rPr>
        <w:t>ПРАВА ПОЛЬЗОВАТЕЛЯ ПЭВМ</w:t>
      </w:r>
    </w:p>
    <w:p w:rsidR="002B0995" w:rsidRDefault="002B0995" w:rsidP="002B0995">
      <w:pPr>
        <w:pStyle w:val="1"/>
        <w:ind w:left="0" w:firstLine="709"/>
        <w:rPr>
          <w:b w:val="0"/>
          <w:sz w:val="28"/>
          <w:szCs w:val="28"/>
        </w:rPr>
      </w:pPr>
      <w:r>
        <w:rPr>
          <w:b w:val="0"/>
          <w:sz w:val="28"/>
          <w:szCs w:val="28"/>
        </w:rPr>
        <w:t>ПОЛЬЗОВАТЕЛЬ МОЖЕТ (ИМЕЕТ ПРАВО):</w:t>
      </w:r>
    </w:p>
    <w:p w:rsidR="00911ED6" w:rsidRPr="00911ED6" w:rsidRDefault="00911ED6" w:rsidP="00911ED6"/>
    <w:p w:rsidR="002B0995" w:rsidRDefault="002B0995" w:rsidP="002B0995">
      <w:pPr>
        <w:ind w:firstLine="709"/>
        <w:jc w:val="both"/>
      </w:pPr>
      <w:r>
        <w:rPr>
          <w:szCs w:val="28"/>
        </w:rPr>
        <w:t>4.1. Обрабатывать (создавать, редактировать, уничтожать, копировать, выводить на печать) информацию в пределах установленных ему полномочий.</w:t>
      </w:r>
    </w:p>
    <w:p w:rsidR="002B0995" w:rsidRDefault="002B0995" w:rsidP="002B0995">
      <w:pPr>
        <w:ind w:firstLine="709"/>
        <w:jc w:val="both"/>
      </w:pPr>
      <w:r>
        <w:rPr>
          <w:szCs w:val="28"/>
        </w:rPr>
        <w:t>4.2. Обращаться к обслуживающему ПЭВМ персоналу с просьбой об оказании технической и методической помощи при работе с общесистемным и прикладным программным обеспечением, установленным в ПЭВМ, а также со средствами защиты информации.</w:t>
      </w:r>
    </w:p>
    <w:p w:rsidR="002B0995" w:rsidRPr="0021135E" w:rsidRDefault="002B0995" w:rsidP="002B0995">
      <w:pPr>
        <w:pStyle w:val="1"/>
        <w:spacing w:before="120"/>
        <w:ind w:left="0" w:firstLine="426"/>
        <w:rPr>
          <w:bCs/>
        </w:rPr>
      </w:pPr>
      <w:r w:rsidRPr="0021135E">
        <w:rPr>
          <w:bCs/>
          <w:sz w:val="28"/>
          <w:szCs w:val="28"/>
        </w:rPr>
        <w:t>5. ОТВЕТСТВЕННОСТЬ ПОЛЬЗОВАТЕЛЕЙ ПЭВМ</w:t>
      </w:r>
    </w:p>
    <w:p w:rsidR="002B0995" w:rsidRDefault="002B0995" w:rsidP="002B0995">
      <w:pPr>
        <w:ind w:firstLine="426"/>
        <w:jc w:val="both"/>
        <w:rPr>
          <w:b/>
          <w:szCs w:val="28"/>
        </w:rPr>
      </w:pPr>
    </w:p>
    <w:p w:rsidR="002B0995" w:rsidRDefault="002B0995" w:rsidP="002B0995">
      <w:pPr>
        <w:ind w:firstLine="709"/>
        <w:jc w:val="both"/>
      </w:pPr>
      <w:r>
        <w:rPr>
          <w:szCs w:val="28"/>
        </w:rPr>
        <w:t>5.1. Пользователь несет ответственность за:</w:t>
      </w:r>
    </w:p>
    <w:p w:rsidR="002B0995" w:rsidRDefault="002B0995" w:rsidP="002B0995">
      <w:pPr>
        <w:ind w:firstLine="709"/>
        <w:jc w:val="both"/>
      </w:pPr>
      <w:r>
        <w:rPr>
          <w:szCs w:val="28"/>
        </w:rPr>
        <w:t>- надлежащее выполнение требований настоящей инструкции;</w:t>
      </w:r>
    </w:p>
    <w:p w:rsidR="002B0995" w:rsidRDefault="002B0995" w:rsidP="002B0995">
      <w:pPr>
        <w:ind w:firstLine="709"/>
        <w:jc w:val="both"/>
      </w:pPr>
      <w:r>
        <w:rPr>
          <w:szCs w:val="28"/>
        </w:rPr>
        <w:t>- соблюдение требований нормативных документов и инструкций, определяющих порядок организации работ по защите информации и использования информационных ресурсов;</w:t>
      </w:r>
    </w:p>
    <w:p w:rsidR="002B0995" w:rsidRDefault="002B0995" w:rsidP="002B0995">
      <w:pPr>
        <w:ind w:firstLine="709"/>
        <w:jc w:val="both"/>
      </w:pPr>
      <w:r>
        <w:rPr>
          <w:szCs w:val="28"/>
        </w:rPr>
        <w:t xml:space="preserve">- сохранность и работоспособное состояние средств вычислительной техники ПЭВМ; </w:t>
      </w:r>
    </w:p>
    <w:p w:rsidR="002B0995" w:rsidRDefault="002B0995" w:rsidP="002B0995">
      <w:pPr>
        <w:ind w:firstLine="709"/>
        <w:jc w:val="both"/>
      </w:pPr>
      <w:r>
        <w:rPr>
          <w:szCs w:val="28"/>
        </w:rPr>
        <w:t xml:space="preserve">- сохранность персональных данных. </w:t>
      </w:r>
    </w:p>
    <w:p w:rsidR="002B0995" w:rsidRDefault="002B0995" w:rsidP="002B0995">
      <w:pPr>
        <w:ind w:firstLine="709"/>
        <w:jc w:val="both"/>
        <w:rPr>
          <w:szCs w:val="28"/>
        </w:rPr>
      </w:pPr>
      <w:r>
        <w:rPr>
          <w:szCs w:val="28"/>
        </w:rPr>
        <w:t>Особенности обработки персональных данных пользователями отдельных автоматизированных систем могут регулироваться дополнительными инструкциями.</w:t>
      </w:r>
    </w:p>
    <w:p w:rsidR="002B0995" w:rsidRDefault="002B0995" w:rsidP="002B0995">
      <w:pPr>
        <w:rPr>
          <w:b/>
          <w:bCs/>
          <w:szCs w:val="28"/>
        </w:rPr>
      </w:pPr>
    </w:p>
    <w:p w:rsidR="002B0995" w:rsidRDefault="002B0995" w:rsidP="002B0995">
      <w:pPr>
        <w:ind w:firstLine="426"/>
        <w:jc w:val="center"/>
        <w:rPr>
          <w:b/>
          <w:bCs/>
          <w:szCs w:val="28"/>
        </w:rPr>
      </w:pPr>
      <w:r w:rsidRPr="0021135E">
        <w:rPr>
          <w:b/>
          <w:bCs/>
          <w:szCs w:val="28"/>
        </w:rPr>
        <w:t>ИНСТРУКЦИЯ ПО ПРОВЕДЕНИЮ МОНИТОРИНГА ИНФОРМАЦИОННОЙ БЕЗОПАСНОСТИ И АНТИВИРУСНОГО КОНТРОЛЯ ПРИ ОБРАБОТКЕ ПЕРСОНАЛЬНЫХ ДАННЫХ</w:t>
      </w:r>
    </w:p>
    <w:p w:rsidR="002B0995" w:rsidRPr="0021135E" w:rsidRDefault="002B0995" w:rsidP="002B0995">
      <w:pPr>
        <w:ind w:firstLine="426"/>
        <w:jc w:val="center"/>
        <w:rPr>
          <w:b/>
          <w:bCs/>
        </w:rPr>
      </w:pPr>
    </w:p>
    <w:p w:rsidR="002B0995" w:rsidRDefault="002B0995" w:rsidP="002B0995">
      <w:pPr>
        <w:pStyle w:val="af2"/>
        <w:numPr>
          <w:ilvl w:val="0"/>
          <w:numId w:val="6"/>
        </w:numPr>
        <w:spacing w:line="240" w:lineRule="auto"/>
        <w:ind w:left="0" w:firstLine="426"/>
        <w:jc w:val="center"/>
      </w:pPr>
      <w:r>
        <w:rPr>
          <w:rFonts w:ascii="Times New Roman" w:hAnsi="Times New Roman" w:cs="Times New Roman"/>
          <w:sz w:val="28"/>
          <w:szCs w:val="28"/>
        </w:rPr>
        <w:t>ОБЩИЕ ПОЛОЖЕНИЯ</w:t>
      </w:r>
    </w:p>
    <w:p w:rsidR="002B0995" w:rsidRDefault="002B0995" w:rsidP="002B0995">
      <w:pPr>
        <w:jc w:val="both"/>
        <w:rPr>
          <w:szCs w:val="28"/>
          <w:lang w:eastAsia="ru-RU"/>
        </w:rPr>
      </w:pPr>
      <w:r>
        <w:rPr>
          <w:szCs w:val="28"/>
        </w:rPr>
        <w:t xml:space="preserve">                   Порядок планирования и проведения мониторинга информационной безопасности автоматизированных систем, обрабатывающих персональные данные, от несанкционированного доступа, распространения, искажения и утраты информации Администрации </w:t>
      </w:r>
      <w:r>
        <w:rPr>
          <w:szCs w:val="28"/>
          <w:lang w:eastAsia="ru-RU"/>
        </w:rPr>
        <w:t xml:space="preserve">сельского поселения Новая Балкария. </w:t>
      </w:r>
    </w:p>
    <w:p w:rsidR="002B0995" w:rsidRDefault="002B0995" w:rsidP="002B0995">
      <w:pPr>
        <w:ind w:left="1428"/>
        <w:jc w:val="both"/>
      </w:pPr>
    </w:p>
    <w:p w:rsidR="002B0995" w:rsidRPr="0021135E" w:rsidRDefault="002B0995" w:rsidP="002B0995">
      <w:pPr>
        <w:pStyle w:val="af2"/>
        <w:numPr>
          <w:ilvl w:val="0"/>
          <w:numId w:val="6"/>
        </w:numPr>
        <w:spacing w:line="240" w:lineRule="auto"/>
        <w:ind w:left="0" w:firstLine="426"/>
        <w:jc w:val="center"/>
        <w:rPr>
          <w:b/>
        </w:rPr>
      </w:pPr>
      <w:r w:rsidRPr="0021135E">
        <w:rPr>
          <w:rFonts w:ascii="Times New Roman" w:hAnsi="Times New Roman" w:cs="Times New Roman"/>
          <w:b/>
          <w:sz w:val="28"/>
          <w:szCs w:val="28"/>
        </w:rPr>
        <w:t>МОНИТОРИНГ АППАРАТНОГО ОБЕСПЕЧЕНИЯ</w:t>
      </w:r>
    </w:p>
    <w:p w:rsidR="002B0995" w:rsidRDefault="002B0995" w:rsidP="002B0995">
      <w:pPr>
        <w:ind w:firstLine="709"/>
        <w:jc w:val="both"/>
      </w:pPr>
      <w:r>
        <w:rPr>
          <w:szCs w:val="28"/>
        </w:rPr>
        <w:t xml:space="preserve">2.1. Мониторинг работоспособности аппаратных компонент автоматизированных систем, обрабатывающих персональные данные, осуществляется в процессе их администрирования и при проведении работ по техническому обслуживанию оборудования. Наиболее существенные компоненты системы, имеющие встроенные средства контроля работоспособности (серверы, активное сетевое оборудование) должны контролироваться постоянно в рамках работы администраторов соответствующих систем. </w:t>
      </w:r>
    </w:p>
    <w:p w:rsidR="002B0995" w:rsidRDefault="002B0995" w:rsidP="002B0995">
      <w:pPr>
        <w:ind w:firstLine="709"/>
        <w:jc w:val="both"/>
        <w:rPr>
          <w:szCs w:val="28"/>
        </w:rPr>
      </w:pPr>
    </w:p>
    <w:p w:rsidR="002B0995" w:rsidRDefault="002B0995" w:rsidP="00AF27CE">
      <w:pPr>
        <w:pStyle w:val="2"/>
        <w:numPr>
          <w:ilvl w:val="0"/>
          <w:numId w:val="6"/>
        </w:numPr>
        <w:rPr>
          <w:b/>
          <w:bCs/>
          <w:sz w:val="28"/>
          <w:szCs w:val="28"/>
        </w:rPr>
      </w:pPr>
      <w:r w:rsidRPr="0021135E">
        <w:rPr>
          <w:b/>
          <w:bCs/>
          <w:sz w:val="28"/>
          <w:szCs w:val="28"/>
        </w:rPr>
        <w:lastRenderedPageBreak/>
        <w:t>МОНИТОРИНГ ПАРОЛЬНОЙ ЗАЩИТЫ</w:t>
      </w:r>
    </w:p>
    <w:p w:rsidR="00AF27CE" w:rsidRPr="00AF27CE" w:rsidRDefault="00AF27CE" w:rsidP="00AF27CE">
      <w:pPr>
        <w:pStyle w:val="af2"/>
        <w:ind w:left="1068"/>
      </w:pPr>
    </w:p>
    <w:p w:rsidR="002B0995" w:rsidRDefault="002B0995" w:rsidP="002B0995">
      <w:pPr>
        <w:ind w:firstLine="709"/>
      </w:pPr>
      <w:r>
        <w:rPr>
          <w:szCs w:val="28"/>
        </w:rPr>
        <w:tab/>
        <w:t>3.1. Мониторинг парольной защиты и контроль надежности пользовательских паролей предусматривают:</w:t>
      </w:r>
    </w:p>
    <w:p w:rsidR="002B0995" w:rsidRDefault="002B0995" w:rsidP="002B0995">
      <w:pPr>
        <w:numPr>
          <w:ilvl w:val="0"/>
          <w:numId w:val="8"/>
        </w:numPr>
        <w:overflowPunct w:val="0"/>
        <w:autoSpaceDE w:val="0"/>
        <w:ind w:left="0" w:firstLine="709"/>
        <w:jc w:val="both"/>
        <w:textAlignment w:val="baseline"/>
      </w:pPr>
      <w:r>
        <w:rPr>
          <w:szCs w:val="28"/>
        </w:rPr>
        <w:t>установление сроков действия паролей (не более 3 месяцев);</w:t>
      </w:r>
    </w:p>
    <w:p w:rsidR="002B0995" w:rsidRDefault="002B0995" w:rsidP="002B0995">
      <w:pPr>
        <w:numPr>
          <w:ilvl w:val="0"/>
          <w:numId w:val="9"/>
        </w:numPr>
        <w:overflowPunct w:val="0"/>
        <w:autoSpaceDE w:val="0"/>
        <w:ind w:left="0" w:firstLine="709"/>
        <w:jc w:val="both"/>
        <w:textAlignment w:val="baseline"/>
      </w:pPr>
      <w:r>
        <w:rPr>
          <w:szCs w:val="28"/>
        </w:rPr>
        <w:t>периодическую (не реже 1 раза в месяц) проверку пользовательских паролей на количество символов и очевидность с целью выявления слабых паролей, которые легко угадать или дешифровать с помощью специализированных программных средств (взломщиков паролей).</w:t>
      </w:r>
    </w:p>
    <w:p w:rsidR="002B0995" w:rsidRDefault="002B0995" w:rsidP="002B0995">
      <w:pPr>
        <w:overflowPunct w:val="0"/>
        <w:autoSpaceDE w:val="0"/>
        <w:ind w:left="709"/>
        <w:jc w:val="both"/>
        <w:textAlignment w:val="baseline"/>
        <w:rPr>
          <w:szCs w:val="28"/>
        </w:rPr>
      </w:pPr>
    </w:p>
    <w:p w:rsidR="002B0995" w:rsidRPr="005B070B" w:rsidRDefault="002B0995" w:rsidP="005B070B">
      <w:pPr>
        <w:pStyle w:val="2"/>
        <w:numPr>
          <w:ilvl w:val="0"/>
          <w:numId w:val="1"/>
        </w:numPr>
        <w:ind w:left="0" w:firstLine="426"/>
      </w:pPr>
      <w:r>
        <w:rPr>
          <w:sz w:val="28"/>
          <w:szCs w:val="28"/>
        </w:rPr>
        <w:t>4. МОНИТОРИНГ ЦЕЛОСТНОСТИ</w:t>
      </w:r>
    </w:p>
    <w:p w:rsidR="002B0995" w:rsidRDefault="002B0995" w:rsidP="002B0995">
      <w:pPr>
        <w:pStyle w:val="2"/>
        <w:ind w:left="0" w:firstLine="709"/>
        <w:jc w:val="both"/>
      </w:pPr>
      <w:r>
        <w:rPr>
          <w:sz w:val="28"/>
          <w:szCs w:val="28"/>
        </w:rPr>
        <w:t>4.1. Мониторинг целостности программного обеспечения включает следующие действия:</w:t>
      </w:r>
    </w:p>
    <w:p w:rsidR="002B0995" w:rsidRDefault="002B0995" w:rsidP="002B0995">
      <w:pPr>
        <w:overflowPunct w:val="0"/>
        <w:autoSpaceDE w:val="0"/>
        <w:jc w:val="both"/>
        <w:textAlignment w:val="baseline"/>
      </w:pPr>
      <w:r>
        <w:rPr>
          <w:szCs w:val="28"/>
        </w:rPr>
        <w:t xml:space="preserve">          - проверку контрольных сумм и цифровых подписей каталогов и файлов сертифицированных программных средств при загрузке операционной системы;</w:t>
      </w:r>
    </w:p>
    <w:p w:rsidR="002B0995" w:rsidRDefault="002B0995" w:rsidP="002B0995">
      <w:pPr>
        <w:overflowPunct w:val="0"/>
        <w:autoSpaceDE w:val="0"/>
        <w:ind w:left="709"/>
        <w:jc w:val="both"/>
        <w:textAlignment w:val="baseline"/>
      </w:pPr>
      <w:r>
        <w:rPr>
          <w:szCs w:val="28"/>
        </w:rPr>
        <w:t>- обнаружение дубликатов идентификаторов пользователей;</w:t>
      </w:r>
    </w:p>
    <w:p w:rsidR="002B0995" w:rsidRDefault="002B0995" w:rsidP="002B0995">
      <w:pPr>
        <w:overflowPunct w:val="0"/>
        <w:autoSpaceDE w:val="0"/>
        <w:jc w:val="both"/>
        <w:textAlignment w:val="baseline"/>
      </w:pPr>
      <w:r>
        <w:rPr>
          <w:szCs w:val="28"/>
        </w:rPr>
        <w:t xml:space="preserve">          - восстановление системных файлов администраторами систем с резервных копий при несовпадении контрольных сумм.</w:t>
      </w:r>
    </w:p>
    <w:p w:rsidR="002B0995" w:rsidRDefault="002B0995" w:rsidP="002B0995">
      <w:pPr>
        <w:overflowPunct w:val="0"/>
        <w:autoSpaceDE w:val="0"/>
        <w:ind w:left="709"/>
        <w:jc w:val="both"/>
        <w:textAlignment w:val="baseline"/>
        <w:rPr>
          <w:szCs w:val="28"/>
        </w:rPr>
      </w:pPr>
    </w:p>
    <w:p w:rsidR="002B0995" w:rsidRPr="00BD7E27" w:rsidRDefault="002B0995" w:rsidP="002B0995">
      <w:pPr>
        <w:pStyle w:val="2"/>
        <w:numPr>
          <w:ilvl w:val="0"/>
          <w:numId w:val="1"/>
        </w:numPr>
        <w:spacing w:before="120"/>
        <w:ind w:left="0" w:firstLine="426"/>
      </w:pPr>
      <w:r>
        <w:rPr>
          <w:sz w:val="28"/>
          <w:szCs w:val="28"/>
        </w:rPr>
        <w:t>5. МОНИТОРИНГ ПОПЫТОК НЕСАНКЦИОНИРОВАННОГО ДОСТУПА</w:t>
      </w:r>
    </w:p>
    <w:p w:rsidR="002B0995" w:rsidRDefault="002B0995" w:rsidP="002B0995">
      <w:pPr>
        <w:ind w:firstLine="709"/>
        <w:jc w:val="both"/>
        <w:rPr>
          <w:szCs w:val="28"/>
        </w:rPr>
      </w:pPr>
    </w:p>
    <w:p w:rsidR="002B0995" w:rsidRDefault="002B0995" w:rsidP="002B0995">
      <w:pPr>
        <w:ind w:firstLine="709"/>
        <w:jc w:val="both"/>
      </w:pPr>
      <w:r>
        <w:rPr>
          <w:szCs w:val="28"/>
        </w:rPr>
        <w:t>5.1. Предупреждение и своевременное выявление попыток несанкционированного доступа осуществляется с использованием средств операционной системы и специальных программных средств и предусматривает:</w:t>
      </w:r>
    </w:p>
    <w:p w:rsidR="002B0995" w:rsidRDefault="002B0995" w:rsidP="002B0995">
      <w:pPr>
        <w:overflowPunct w:val="0"/>
        <w:autoSpaceDE w:val="0"/>
        <w:ind w:left="709"/>
        <w:jc w:val="both"/>
        <w:textAlignment w:val="baseline"/>
      </w:pPr>
      <w:r>
        <w:rPr>
          <w:szCs w:val="28"/>
        </w:rPr>
        <w:t>- фиксацию неудачных попыток входа в систему в системном журнале;</w:t>
      </w:r>
    </w:p>
    <w:p w:rsidR="002B0995" w:rsidRDefault="002B0995" w:rsidP="002B0995">
      <w:pPr>
        <w:overflowPunct w:val="0"/>
        <w:autoSpaceDE w:val="0"/>
        <w:ind w:left="709"/>
        <w:jc w:val="both"/>
        <w:textAlignment w:val="baseline"/>
      </w:pPr>
      <w:r>
        <w:rPr>
          <w:szCs w:val="28"/>
        </w:rPr>
        <w:t>- протоколирование работы сетевых сервисов;</w:t>
      </w:r>
    </w:p>
    <w:p w:rsidR="002B0995" w:rsidRDefault="002B0995" w:rsidP="002B0995">
      <w:pPr>
        <w:overflowPunct w:val="0"/>
        <w:autoSpaceDE w:val="0"/>
        <w:jc w:val="both"/>
        <w:textAlignment w:val="baseline"/>
      </w:pPr>
      <w:r>
        <w:rPr>
          <w:szCs w:val="28"/>
        </w:rPr>
        <w:t xml:space="preserve">          - выявление фактов сканирования определенного диапазона сетевых портов, в короткие промежутки времени с целью обнаружения сетевых анализаторов, изучающих систему и выявляющих ее уязвимости.</w:t>
      </w:r>
    </w:p>
    <w:p w:rsidR="002B0995" w:rsidRDefault="002B0995" w:rsidP="002B0995">
      <w:pPr>
        <w:overflowPunct w:val="0"/>
        <w:autoSpaceDE w:val="0"/>
        <w:ind w:left="426"/>
        <w:jc w:val="both"/>
        <w:textAlignment w:val="baseline"/>
        <w:rPr>
          <w:szCs w:val="28"/>
        </w:rPr>
      </w:pPr>
    </w:p>
    <w:p w:rsidR="002B0995" w:rsidRPr="00BD7E27" w:rsidRDefault="002B0995" w:rsidP="002B0995">
      <w:pPr>
        <w:pStyle w:val="2"/>
        <w:numPr>
          <w:ilvl w:val="0"/>
          <w:numId w:val="1"/>
        </w:numPr>
        <w:ind w:left="0" w:firstLine="426"/>
      </w:pPr>
      <w:r>
        <w:rPr>
          <w:sz w:val="28"/>
          <w:szCs w:val="28"/>
        </w:rPr>
        <w:t>6. МОНИТОРИНГ ПРОИЗВОДИТЕЛЬНОСТИ</w:t>
      </w:r>
    </w:p>
    <w:p w:rsidR="002B0995" w:rsidRDefault="002B0995" w:rsidP="002B0995">
      <w:pPr>
        <w:ind w:firstLine="709"/>
        <w:jc w:val="both"/>
        <w:rPr>
          <w:szCs w:val="28"/>
        </w:rPr>
      </w:pPr>
    </w:p>
    <w:p w:rsidR="002B0995" w:rsidRDefault="002B0995" w:rsidP="002B0995">
      <w:pPr>
        <w:ind w:firstLine="709"/>
        <w:jc w:val="both"/>
        <w:rPr>
          <w:szCs w:val="28"/>
        </w:rPr>
      </w:pPr>
      <w:r>
        <w:rPr>
          <w:szCs w:val="28"/>
        </w:rPr>
        <w:t>6.1. Мониторинг производительности автоматизированных систем, обрабатывающих персональные данные, производится по обращениям пользователей, в ходе администрирования систем и проведения профилактических работ для выявления попыток несанкционированного доступа, повлекших существенное уменьшение производительности систем.</w:t>
      </w:r>
    </w:p>
    <w:p w:rsidR="002B0995" w:rsidRPr="00BD7E27" w:rsidRDefault="002B0995" w:rsidP="002B0995">
      <w:pPr>
        <w:ind w:firstLine="709"/>
        <w:jc w:val="both"/>
      </w:pPr>
    </w:p>
    <w:p w:rsidR="002B0995" w:rsidRPr="00BD7E27" w:rsidRDefault="002B0995" w:rsidP="002B0995">
      <w:pPr>
        <w:pStyle w:val="2"/>
        <w:numPr>
          <w:ilvl w:val="0"/>
          <w:numId w:val="1"/>
        </w:numPr>
      </w:pPr>
      <w:r>
        <w:rPr>
          <w:sz w:val="28"/>
          <w:szCs w:val="28"/>
        </w:rPr>
        <w:t>7. СИСТЕМНЫЙ АУДИТ</w:t>
      </w:r>
    </w:p>
    <w:p w:rsidR="002B0995" w:rsidRDefault="002B0995" w:rsidP="002B0995">
      <w:pPr>
        <w:ind w:firstLine="709"/>
        <w:jc w:val="both"/>
        <w:rPr>
          <w:szCs w:val="28"/>
        </w:rPr>
      </w:pPr>
    </w:p>
    <w:p w:rsidR="002B0995" w:rsidRDefault="002B0995" w:rsidP="002B0995">
      <w:pPr>
        <w:ind w:firstLine="709"/>
        <w:jc w:val="both"/>
      </w:pPr>
      <w:r>
        <w:rPr>
          <w:szCs w:val="28"/>
        </w:rPr>
        <w:t xml:space="preserve">7.1. Системный аудит производится ежеквартально и в особых ситуациях. Он включает проведение обзоров безопасности, тестирование системы, контроль внесения изменений в системное программное обеспечение. </w:t>
      </w:r>
    </w:p>
    <w:p w:rsidR="00CB72EF" w:rsidRPr="00AF27CE" w:rsidRDefault="002B0995" w:rsidP="00AF27CE">
      <w:pPr>
        <w:ind w:firstLine="709"/>
        <w:jc w:val="both"/>
        <w:rPr>
          <w:szCs w:val="28"/>
        </w:rPr>
      </w:pPr>
      <w:r>
        <w:rPr>
          <w:szCs w:val="28"/>
        </w:rPr>
        <w:t xml:space="preserve">7.2. Обзоры безопасности проводятся с целью проверки соответствия текущего состояния систем, обрабатывающих персональные данные, тому уровню безопасности, которое удовлетворяет требования политики безопасности. Обзоры безопасности </w:t>
      </w:r>
      <w:r>
        <w:rPr>
          <w:szCs w:val="28"/>
        </w:rPr>
        <w:lastRenderedPageBreak/>
        <w:t xml:space="preserve">имеют целью выявление всех несоответствий между текущим состоянием системы и состоянием, соответствующим специально составленному списку для проверки. </w:t>
      </w:r>
    </w:p>
    <w:p w:rsidR="002B0995" w:rsidRDefault="002B0995" w:rsidP="002B0995">
      <w:pPr>
        <w:pStyle w:val="210"/>
        <w:spacing w:after="0" w:line="240" w:lineRule="auto"/>
        <w:ind w:firstLine="426"/>
      </w:pPr>
      <w:r>
        <w:rPr>
          <w:sz w:val="28"/>
          <w:szCs w:val="28"/>
        </w:rPr>
        <w:tab/>
      </w:r>
    </w:p>
    <w:p w:rsidR="002B0995" w:rsidRPr="00E44B0F" w:rsidRDefault="002B0995" w:rsidP="002B0995">
      <w:pPr>
        <w:pStyle w:val="210"/>
        <w:numPr>
          <w:ilvl w:val="0"/>
          <w:numId w:val="12"/>
        </w:numPr>
        <w:spacing w:after="0" w:line="240" w:lineRule="auto"/>
        <w:rPr>
          <w:b/>
          <w:bCs/>
        </w:rPr>
      </w:pPr>
      <w:r w:rsidRPr="00FB19B4">
        <w:rPr>
          <w:b/>
          <w:bCs/>
          <w:sz w:val="28"/>
          <w:szCs w:val="28"/>
        </w:rPr>
        <w:t>ОБЗОРЫ БЕЗОПАСНОСТИ ДОЛЖНЫ ВКЛЮЧАТЬ</w:t>
      </w:r>
    </w:p>
    <w:p w:rsidR="002B0995" w:rsidRPr="00FB19B4" w:rsidRDefault="002B0995" w:rsidP="002B0995">
      <w:pPr>
        <w:pStyle w:val="210"/>
        <w:spacing w:after="0" w:line="240" w:lineRule="auto"/>
        <w:ind w:left="2487"/>
        <w:rPr>
          <w:b/>
          <w:bCs/>
        </w:rPr>
      </w:pPr>
    </w:p>
    <w:p w:rsidR="002B0995" w:rsidRDefault="002B0995" w:rsidP="002B0995">
      <w:pPr>
        <w:overflowPunct w:val="0"/>
        <w:autoSpaceDE w:val="0"/>
        <w:ind w:firstLine="709"/>
        <w:jc w:val="both"/>
        <w:textAlignment w:val="baseline"/>
      </w:pPr>
      <w:r>
        <w:rPr>
          <w:szCs w:val="28"/>
        </w:rPr>
        <w:t>8.1. Отчеты о безопасности пользовательских ресурсов, включающие наличие повторяющихся пользовательских имен и идентификаторов, неправильных форматов регистрационных записей, пользователей без пароля, неправильной установки домашних каталогов пользователей и уязвимостей пользовательских окружений;</w:t>
      </w:r>
    </w:p>
    <w:p w:rsidR="002B0995" w:rsidRDefault="002B0995" w:rsidP="002B0995">
      <w:pPr>
        <w:overflowPunct w:val="0"/>
        <w:autoSpaceDE w:val="0"/>
        <w:ind w:firstLine="709"/>
        <w:jc w:val="both"/>
        <w:textAlignment w:val="baseline"/>
      </w:pPr>
      <w:r>
        <w:rPr>
          <w:szCs w:val="28"/>
        </w:rPr>
        <w:t>- проверку содержимого файлов конфигурации на соответствие списку для проверки;</w:t>
      </w:r>
    </w:p>
    <w:p w:rsidR="002B0995" w:rsidRDefault="002B0995" w:rsidP="002B0995">
      <w:pPr>
        <w:overflowPunct w:val="0"/>
        <w:autoSpaceDE w:val="0"/>
        <w:ind w:firstLine="709"/>
        <w:jc w:val="both"/>
        <w:textAlignment w:val="baseline"/>
      </w:pPr>
      <w:r>
        <w:rPr>
          <w:szCs w:val="28"/>
        </w:rPr>
        <w:t>- обнаружении информацию об изменения системных файлов со времени проведения последней проверки (контроль целостности системных файлов);</w:t>
      </w:r>
    </w:p>
    <w:p w:rsidR="002B0995" w:rsidRDefault="002B0995" w:rsidP="002B0995">
      <w:pPr>
        <w:overflowPunct w:val="0"/>
        <w:autoSpaceDE w:val="0"/>
        <w:ind w:firstLine="709"/>
        <w:jc w:val="both"/>
        <w:textAlignment w:val="baseline"/>
      </w:pPr>
      <w:r>
        <w:rPr>
          <w:szCs w:val="28"/>
        </w:rPr>
        <w:t>- проверку прав доступа и других атрибутов системных файлов (команд, утилит и таблиц);</w:t>
      </w:r>
    </w:p>
    <w:p w:rsidR="002B0995" w:rsidRDefault="002B0995" w:rsidP="002B0995">
      <w:pPr>
        <w:overflowPunct w:val="0"/>
        <w:autoSpaceDE w:val="0"/>
        <w:ind w:firstLine="709"/>
        <w:jc w:val="both"/>
        <w:textAlignment w:val="baseline"/>
      </w:pPr>
      <w:r>
        <w:rPr>
          <w:szCs w:val="28"/>
        </w:rPr>
        <w:t>- проверку правильности настройки механизмов аутентификации и авторизации сетевых сервисов;</w:t>
      </w:r>
    </w:p>
    <w:p w:rsidR="002B0995" w:rsidRDefault="002B0995" w:rsidP="002B0995">
      <w:pPr>
        <w:overflowPunct w:val="0"/>
        <w:autoSpaceDE w:val="0"/>
        <w:ind w:firstLine="709"/>
        <w:jc w:val="both"/>
        <w:textAlignment w:val="baseline"/>
      </w:pPr>
      <w:r>
        <w:rPr>
          <w:szCs w:val="28"/>
        </w:rPr>
        <w:t>- проверку корректности конфигурации системных и активных сетевых устройств (мостов, маршрутизаторов, концентраторов и сетевых экранов).</w:t>
      </w:r>
    </w:p>
    <w:p w:rsidR="002B0995" w:rsidRDefault="002B0995" w:rsidP="002B0995">
      <w:pPr>
        <w:ind w:firstLine="709"/>
        <w:jc w:val="both"/>
      </w:pPr>
      <w:r>
        <w:rPr>
          <w:szCs w:val="28"/>
        </w:rPr>
        <w:t>8.2. Активное тестирование надежности механизмов контроля доступа, которое производится путем осуществления попыток проникновения в систему (с помощью автоматического инструментария или вручную).</w:t>
      </w:r>
    </w:p>
    <w:p w:rsidR="002B0995" w:rsidRDefault="002B0995" w:rsidP="002B0995">
      <w:pPr>
        <w:ind w:firstLine="709"/>
        <w:jc w:val="both"/>
      </w:pPr>
      <w:r>
        <w:rPr>
          <w:szCs w:val="28"/>
        </w:rPr>
        <w:t>8.3. Пассивное тестирование механизмов контроля доступа, которое осуществляется путем анализа конфигурационных файлов системы. Информация об известных уязвимостях извлекается из документации и внешних источников. Затем осуществляется проверка конфигурации системы с целью выявления опасных состояний системы, т. е. таких состояний, в которых могут проявлять себя известные уязвимости. Если система находится в опасном состоянии, то с целью нейтрализации уязвимостей необходимо либо изменить конфигурацию системы (для ликвидации условий проявления уязвимости), либо установить программные коррекции, либо установить другие версии программ, в которых данная уязвимость отсутствует, либо отказаться от использования системного сервиса, содержащего данную уязвимость.</w:t>
      </w:r>
    </w:p>
    <w:p w:rsidR="002B0995" w:rsidRDefault="002B0995" w:rsidP="002B0995">
      <w:pPr>
        <w:ind w:firstLine="709"/>
        <w:jc w:val="both"/>
      </w:pPr>
      <w:r>
        <w:rPr>
          <w:szCs w:val="28"/>
        </w:rPr>
        <w:t>8.4. Внесение изменений в системное программное обеспечение, осуществляемое администраторами систем, обрабатывающих персональные данные, с обязательным документированием изменений в соответствующем журнале:</w:t>
      </w:r>
    </w:p>
    <w:p w:rsidR="002B0995" w:rsidRDefault="002B0995" w:rsidP="002B0995">
      <w:pPr>
        <w:ind w:firstLine="709"/>
        <w:jc w:val="both"/>
      </w:pPr>
      <w:r>
        <w:rPr>
          <w:szCs w:val="28"/>
        </w:rPr>
        <w:t>- уведомлением каждого сотрудника, кого касается изменени</w:t>
      </w:r>
      <w:r w:rsidR="005B070B">
        <w:rPr>
          <w:szCs w:val="28"/>
        </w:rPr>
        <w:t>я</w:t>
      </w:r>
      <w:r>
        <w:rPr>
          <w:szCs w:val="28"/>
        </w:rPr>
        <w:t xml:space="preserve">; </w:t>
      </w:r>
    </w:p>
    <w:p w:rsidR="002B0995" w:rsidRDefault="002B0995" w:rsidP="002B0995">
      <w:pPr>
        <w:ind w:firstLine="709"/>
        <w:jc w:val="both"/>
      </w:pPr>
      <w:r>
        <w:rPr>
          <w:szCs w:val="28"/>
        </w:rPr>
        <w:t>- выслушиванием претензий в случае, если это изменение причинило кому-нибудь вред;</w:t>
      </w:r>
    </w:p>
    <w:p w:rsidR="002B0995" w:rsidRDefault="002B0995" w:rsidP="002B0995">
      <w:pPr>
        <w:ind w:firstLine="709"/>
        <w:jc w:val="both"/>
      </w:pPr>
      <w:r>
        <w:rPr>
          <w:szCs w:val="28"/>
        </w:rPr>
        <w:t>- разработкой планов действий в аварийных ситуациях для восстановления работоспособности системы, если внесенное в нее изменение вывело ее из строя.</w:t>
      </w:r>
    </w:p>
    <w:p w:rsidR="002B0995" w:rsidRDefault="002B0995" w:rsidP="002B0995">
      <w:pPr>
        <w:pStyle w:val="2"/>
        <w:spacing w:before="120"/>
        <w:ind w:left="1428" w:firstLine="0"/>
        <w:rPr>
          <w:sz w:val="28"/>
          <w:szCs w:val="28"/>
        </w:rPr>
      </w:pPr>
    </w:p>
    <w:p w:rsidR="002B0995" w:rsidRDefault="002B0995" w:rsidP="005B070B">
      <w:pPr>
        <w:pStyle w:val="2"/>
        <w:numPr>
          <w:ilvl w:val="0"/>
          <w:numId w:val="1"/>
        </w:numPr>
        <w:spacing w:before="120"/>
        <w:ind w:left="0" w:firstLine="426"/>
        <w:rPr>
          <w:sz w:val="28"/>
          <w:szCs w:val="28"/>
        </w:rPr>
      </w:pPr>
      <w:r>
        <w:rPr>
          <w:sz w:val="28"/>
          <w:szCs w:val="28"/>
        </w:rPr>
        <w:t>АНТИВИРУСНЫЙ КОНТРОЛЬ</w:t>
      </w:r>
    </w:p>
    <w:p w:rsidR="00704774" w:rsidRPr="00704774" w:rsidRDefault="00704774" w:rsidP="00704774"/>
    <w:p w:rsidR="002B0995" w:rsidRDefault="002B0995" w:rsidP="002B0995">
      <w:pPr>
        <w:ind w:firstLine="709"/>
        <w:jc w:val="both"/>
      </w:pPr>
      <w:r>
        <w:rPr>
          <w:szCs w:val="28"/>
          <w:lang w:eastAsia="ru-RU"/>
        </w:rPr>
        <w:t xml:space="preserve">Антивирусный контроль всех дисков и файлов рабочих станций должен проводиться ежедневно в начале работы при загрузке компьютера (для серверов - при перезапуске) в автоматическом режиме. </w:t>
      </w:r>
    </w:p>
    <w:p w:rsidR="002B0995" w:rsidRDefault="002B0995" w:rsidP="002B0995">
      <w:pPr>
        <w:ind w:firstLine="709"/>
        <w:jc w:val="both"/>
      </w:pPr>
      <w:r>
        <w:rPr>
          <w:szCs w:val="28"/>
          <w:lang w:eastAsia="ru-RU"/>
        </w:rPr>
        <w:lastRenderedPageBreak/>
        <w:t xml:space="preserve">Обязательному антивирусному контролю подлежит любая информация (текстовые файлы любых форматов, файлы данных, исполняемые файлы), получаемая и передаваемая по телекоммуникационным каналам, а также информация на съемных носителях (магнитных дисках, лентах, CD - ROM и т.п.). Разархивирование и контроль входящей информации необходимо проводить непосредственно после ее приема на выделенном автономном компьютере или, при условии начальной загрузки операционной системы в оперативную память компьютера с заведомо "чистой" (не зараженной вирусами) и защищенной от записи системной дискеты. Возможно применение другого способа антивирусного контроля входящей информации, обеспечивающего аналогичный уровень эффективности контроля. Контроль исходящей информации необходимо проводить непосредственно перед архивированием и отправкой (записью на съемный носитель). </w:t>
      </w:r>
    </w:p>
    <w:p w:rsidR="002B0995" w:rsidRDefault="002B0995" w:rsidP="002B0995">
      <w:pPr>
        <w:ind w:firstLine="709"/>
        <w:jc w:val="both"/>
      </w:pPr>
      <w:r>
        <w:rPr>
          <w:szCs w:val="28"/>
          <w:lang w:eastAsia="ru-RU"/>
        </w:rPr>
        <w:t xml:space="preserve">Файлы, помещаемые в электронный архив, должны в обязательном порядке проходить антивирусный контроль. Периодические проверки электронных архивов должны проводиться не реже одного раза в месяц. </w:t>
      </w:r>
    </w:p>
    <w:p w:rsidR="002B0995" w:rsidRDefault="002B0995" w:rsidP="002B0995">
      <w:pPr>
        <w:ind w:firstLine="709"/>
        <w:jc w:val="both"/>
      </w:pPr>
      <w:r>
        <w:rPr>
          <w:szCs w:val="28"/>
          <w:lang w:eastAsia="ru-RU"/>
        </w:rPr>
        <w:t xml:space="preserve">Установка (изменение) системного и прикладного программного обеспечения осуществляется на основании «Инструкции по установке, модификации и техническому обслуживанию программного обеспечения и аппаратных средств автоматизированной системы организации». </w:t>
      </w:r>
    </w:p>
    <w:p w:rsidR="002B0995" w:rsidRDefault="002B0995" w:rsidP="002B0995">
      <w:pPr>
        <w:ind w:firstLine="709"/>
        <w:jc w:val="both"/>
      </w:pPr>
      <w:r>
        <w:rPr>
          <w:szCs w:val="28"/>
          <w:lang w:eastAsia="ru-RU"/>
        </w:rPr>
        <w:t xml:space="preserve">Устанавливаемое (изменяемое) программное обеспечение должно быть предварительно проверено на отсутствие вирусов. Непосредственно после установки (изменения) программного обеспечения компьютера должна быть выполнена антивирусная проверка: </w:t>
      </w:r>
    </w:p>
    <w:p w:rsidR="002B0995" w:rsidRDefault="002B0995" w:rsidP="002B0995">
      <w:pPr>
        <w:ind w:firstLine="709"/>
        <w:jc w:val="both"/>
      </w:pPr>
      <w:r>
        <w:rPr>
          <w:szCs w:val="28"/>
          <w:lang w:eastAsia="ru-RU"/>
        </w:rPr>
        <w:t xml:space="preserve">- на защищаемых серверах и рабочих станциях ИСПДн - ответственным за обеспечение информационной безопасности подразделения; </w:t>
      </w:r>
    </w:p>
    <w:p w:rsidR="002B0995" w:rsidRDefault="002B0995" w:rsidP="002B0995">
      <w:pPr>
        <w:ind w:firstLine="709"/>
        <w:jc w:val="both"/>
      </w:pPr>
      <w:r>
        <w:rPr>
          <w:szCs w:val="28"/>
          <w:lang w:eastAsia="ru-RU"/>
        </w:rPr>
        <w:t xml:space="preserve">- на других серверах и рабочих станциях, не требующих защиты ИСПДн - лицом, установившим (изменившим) программное обеспечение, - в присутствии и под контролем руководителя данного подразделения или сотрудника, им уполномоченного. </w:t>
      </w:r>
    </w:p>
    <w:p w:rsidR="002B0995" w:rsidRDefault="002B0995" w:rsidP="002B0995">
      <w:pPr>
        <w:ind w:firstLine="709"/>
        <w:jc w:val="both"/>
        <w:rPr>
          <w:szCs w:val="28"/>
          <w:lang w:eastAsia="ru-RU"/>
        </w:rPr>
      </w:pPr>
      <w:r>
        <w:rPr>
          <w:szCs w:val="28"/>
          <w:lang w:eastAsia="ru-RU"/>
        </w:rPr>
        <w:t xml:space="preserve">Факт выполнения антивирусной проверки после установки (изменения) программного обеспечения должен регистрироваться в специальном журнале подразделения за подписью лица, установившего (изменившего) программное обеспечение, и лица, его контролировавшего. </w:t>
      </w:r>
    </w:p>
    <w:p w:rsidR="002B0995" w:rsidRDefault="002B0995" w:rsidP="002B0995">
      <w:pPr>
        <w:ind w:firstLine="709"/>
        <w:jc w:val="both"/>
      </w:pPr>
    </w:p>
    <w:p w:rsidR="002B0995" w:rsidRDefault="002B0995" w:rsidP="002B0995">
      <w:pPr>
        <w:spacing w:after="280"/>
        <w:ind w:left="1844"/>
      </w:pPr>
      <w:r>
        <w:rPr>
          <w:bCs/>
          <w:szCs w:val="28"/>
          <w:lang w:eastAsia="ru-RU"/>
        </w:rPr>
        <w:t xml:space="preserve"> ДЕЙСТВИЯ ПРИ ОБНАРУЖЕНИИ ВИРУСОВ</w:t>
      </w:r>
    </w:p>
    <w:p w:rsidR="002B0995" w:rsidRDefault="002B0995" w:rsidP="002B0995">
      <w:pPr>
        <w:ind w:firstLine="708"/>
        <w:jc w:val="both"/>
      </w:pPr>
      <w:r>
        <w:rPr>
          <w:szCs w:val="28"/>
          <w:lang w:eastAsia="ru-RU"/>
        </w:rPr>
        <w:t>При возникновении подозрения на наличие компьютерного вируса (нетипичная работа программ, появление графических и звуковых эффектов, искажений данных, пропадание файлов, частое появление сообщений о системных ошибках и т.п.) сотрудник структурного  подразделения самостоятельно или вместе с ответственным за обеспечение безопасности информации подразделения  должен провести внеочередной антивирусный контроль своем рабочем месте. При необходимости привлечь специалиста администрации для определения ими факта наличия или отсутствия компьютерного вируса.</w:t>
      </w:r>
    </w:p>
    <w:p w:rsidR="002B0995" w:rsidRDefault="002B0995" w:rsidP="002B0995">
      <w:pPr>
        <w:ind w:firstLine="708"/>
        <w:jc w:val="both"/>
      </w:pPr>
      <w:r>
        <w:rPr>
          <w:szCs w:val="28"/>
          <w:lang w:eastAsia="ru-RU"/>
        </w:rPr>
        <w:t xml:space="preserve">В случае обнаружения при проведении антивирусной проверки зараженных компьютерными вирусами файлов сотрудники подразделений обязаны: </w:t>
      </w:r>
    </w:p>
    <w:p w:rsidR="002B0995" w:rsidRDefault="002B0995" w:rsidP="002B0995">
      <w:pPr>
        <w:ind w:firstLine="709"/>
        <w:jc w:val="both"/>
      </w:pPr>
      <w:r>
        <w:rPr>
          <w:szCs w:val="28"/>
          <w:lang w:eastAsia="ru-RU"/>
        </w:rPr>
        <w:t xml:space="preserve">- приостановить работу; </w:t>
      </w:r>
    </w:p>
    <w:p w:rsidR="002B0995" w:rsidRDefault="002B0995" w:rsidP="002B0995">
      <w:pPr>
        <w:ind w:firstLine="709"/>
        <w:jc w:val="center"/>
      </w:pPr>
      <w:r>
        <w:rPr>
          <w:szCs w:val="28"/>
          <w:lang w:eastAsia="ru-RU"/>
        </w:rPr>
        <w:lastRenderedPageBreak/>
        <w:t>- немедленно поставить в известность о факте обнаружения зараженных вирусом файлов руководителя и ответственного за обеспечение информационной безопасности своего подразделения, владельца зараженных файлов, а также смежные подразделения, использующие эти файлы в работе;</w:t>
      </w:r>
    </w:p>
    <w:p w:rsidR="002B0995" w:rsidRDefault="002B0995" w:rsidP="002B0995">
      <w:pPr>
        <w:ind w:firstLine="709"/>
        <w:jc w:val="both"/>
      </w:pPr>
      <w:r>
        <w:rPr>
          <w:szCs w:val="28"/>
          <w:lang w:eastAsia="ru-RU"/>
        </w:rPr>
        <w:t xml:space="preserve">- совместно с владельцем зараженных вирусом файлов провести анализ необходимости дальнейшего их использования; </w:t>
      </w:r>
    </w:p>
    <w:p w:rsidR="002B0995" w:rsidRDefault="002B0995" w:rsidP="002B0995">
      <w:pPr>
        <w:ind w:firstLine="709"/>
        <w:jc w:val="both"/>
      </w:pPr>
      <w:r>
        <w:rPr>
          <w:szCs w:val="28"/>
          <w:lang w:eastAsia="ru-RU"/>
        </w:rPr>
        <w:t xml:space="preserve">- провести лечение или уничтожение зараженных файлов (при необходимости для выполнения требований данного пункта привлечь специалиста администрации); </w:t>
      </w:r>
    </w:p>
    <w:p w:rsidR="002B0995" w:rsidRDefault="002B0995" w:rsidP="002B0995">
      <w:pPr>
        <w:ind w:firstLine="709"/>
        <w:jc w:val="both"/>
      </w:pPr>
      <w:r>
        <w:rPr>
          <w:szCs w:val="28"/>
          <w:lang w:eastAsia="ru-RU"/>
        </w:rPr>
        <w:t xml:space="preserve">- в случае обнаружения нового вируса, не поддающегося лечению, применяемыми антивирусными средствами, передать зараженный вирусом файл на гибком магнитном диске специалисту администрации для дальнейшей отправки его в организацию, с которой заключен договор на антивирусную поддержку; </w:t>
      </w:r>
    </w:p>
    <w:p w:rsidR="002B0995" w:rsidRDefault="002B0995" w:rsidP="002B0995">
      <w:pPr>
        <w:ind w:firstLine="709"/>
        <w:jc w:val="both"/>
      </w:pPr>
      <w:r>
        <w:rPr>
          <w:szCs w:val="28"/>
          <w:lang w:eastAsia="ru-RU"/>
        </w:rPr>
        <w:t xml:space="preserve">- по факту обнаружения зараженных вирусом файлов составить служебную записку специалисту по обеспечению безопасности информации, в которой необходимо указать предположительный источник (отправителя, владельца и т.д.) зараженного файла, тип зараженного файла, характер содержащейся в файле информации, тип вируса и выполненные антивирусные мероприятия. </w:t>
      </w:r>
    </w:p>
    <w:p w:rsidR="002B0995" w:rsidRDefault="002B0995" w:rsidP="002B0995">
      <w:pPr>
        <w:jc w:val="both"/>
      </w:pPr>
      <w:r>
        <w:rPr>
          <w:szCs w:val="28"/>
          <w:lang w:eastAsia="ru-RU"/>
        </w:rPr>
        <w:t> </w:t>
      </w:r>
    </w:p>
    <w:p w:rsidR="002B0995" w:rsidRDefault="002B0995" w:rsidP="002B0995">
      <w:pPr>
        <w:spacing w:after="280"/>
        <w:ind w:left="1844"/>
      </w:pPr>
      <w:r>
        <w:rPr>
          <w:bCs/>
          <w:szCs w:val="28"/>
          <w:lang w:eastAsia="ru-RU"/>
        </w:rPr>
        <w:t xml:space="preserve">                ОТВЕТСТВЕННОСТЬ</w:t>
      </w:r>
    </w:p>
    <w:p w:rsidR="002B0995" w:rsidRDefault="002B0995" w:rsidP="002B0995">
      <w:pPr>
        <w:ind w:firstLine="708"/>
        <w:jc w:val="both"/>
      </w:pPr>
      <w:r>
        <w:rPr>
          <w:szCs w:val="28"/>
          <w:lang w:eastAsia="ru-RU"/>
        </w:rPr>
        <w:t xml:space="preserve">Ответственность за организацию антивирусного контроля в подразделении, эксплуатирующем подсистему, АС, в соответствии с требованиями настоящей Инструкции возлагается на руководителя подразделения. </w:t>
      </w:r>
    </w:p>
    <w:p w:rsidR="002B0995" w:rsidRDefault="002B0995" w:rsidP="002B0995">
      <w:pPr>
        <w:ind w:firstLine="708"/>
        <w:jc w:val="both"/>
      </w:pPr>
      <w:r>
        <w:rPr>
          <w:szCs w:val="28"/>
          <w:lang w:eastAsia="ru-RU"/>
        </w:rPr>
        <w:t xml:space="preserve">Ответственность за проведение мероприятий антивирусного контроля в подразделении и соблюдение требований настоящей Инструкции возлагается на ответственного за обеспечение безопасности информации и всех сотрудников подразделения, являющихся пользователями, АС. </w:t>
      </w:r>
    </w:p>
    <w:p w:rsidR="002B0995" w:rsidRDefault="002B0995" w:rsidP="002B0995">
      <w:pPr>
        <w:tabs>
          <w:tab w:val="left" w:pos="426"/>
        </w:tabs>
        <w:ind w:firstLine="708"/>
        <w:jc w:val="both"/>
      </w:pPr>
      <w:r>
        <w:rPr>
          <w:szCs w:val="28"/>
        </w:rPr>
        <w:t>необходимо:</w:t>
      </w:r>
    </w:p>
    <w:p w:rsidR="002B0995" w:rsidRDefault="002B0995" w:rsidP="002B0995">
      <w:pPr>
        <w:pStyle w:val="XXXX"/>
        <w:tabs>
          <w:tab w:val="clear" w:pos="360"/>
          <w:tab w:val="left" w:pos="426"/>
          <w:tab w:val="left" w:pos="1260"/>
        </w:tabs>
        <w:spacing w:after="0" w:line="240" w:lineRule="auto"/>
        <w:ind w:left="0" w:firstLine="708"/>
      </w:pPr>
      <w:r>
        <w:rPr>
          <w:szCs w:val="28"/>
        </w:rPr>
        <w:t>- составить базовую схему того, как обычно выглядит система;</w:t>
      </w:r>
    </w:p>
    <w:p w:rsidR="002B0995" w:rsidRDefault="002B0995" w:rsidP="002B0995">
      <w:pPr>
        <w:pStyle w:val="XXXX"/>
        <w:tabs>
          <w:tab w:val="clear" w:pos="360"/>
          <w:tab w:val="left" w:pos="426"/>
          <w:tab w:val="left" w:pos="1260"/>
        </w:tabs>
        <w:spacing w:after="0" w:line="240" w:lineRule="auto"/>
        <w:ind w:left="0" w:firstLine="708"/>
      </w:pPr>
      <w:r>
        <w:rPr>
          <w:szCs w:val="28"/>
        </w:rPr>
        <w:t>- провести поиск подозрительных файлов, скрытые файлы, имена файлов и каталогов, которые обычно используются злоумышленниками;</w:t>
      </w:r>
    </w:p>
    <w:p w:rsidR="002B0995" w:rsidRDefault="002B0995" w:rsidP="002B0995">
      <w:pPr>
        <w:pStyle w:val="XXXX"/>
        <w:tabs>
          <w:tab w:val="clear" w:pos="360"/>
          <w:tab w:val="left" w:pos="426"/>
          <w:tab w:val="left" w:pos="1260"/>
        </w:tabs>
        <w:spacing w:after="0" w:line="240" w:lineRule="auto"/>
        <w:ind w:left="0" w:firstLine="708"/>
      </w:pPr>
      <w:r>
        <w:rPr>
          <w:szCs w:val="28"/>
        </w:rPr>
        <w:t>- проверить содержимое системных файлов, которые обычно изменяются злоумышленниками;</w:t>
      </w:r>
    </w:p>
    <w:p w:rsidR="002B0995" w:rsidRDefault="002B0995" w:rsidP="002B0995">
      <w:pPr>
        <w:pStyle w:val="XXXX"/>
        <w:tabs>
          <w:tab w:val="clear" w:pos="360"/>
          <w:tab w:val="left" w:pos="426"/>
          <w:tab w:val="left" w:pos="1260"/>
        </w:tabs>
        <w:spacing w:after="0" w:line="240" w:lineRule="auto"/>
        <w:ind w:left="0" w:firstLine="708"/>
      </w:pPr>
      <w:r>
        <w:rPr>
          <w:szCs w:val="28"/>
        </w:rPr>
        <w:t>- проверить целостность системных программ;</w:t>
      </w:r>
    </w:p>
    <w:p w:rsidR="002B0995" w:rsidRDefault="002B0995" w:rsidP="002B0995">
      <w:pPr>
        <w:pStyle w:val="XXXX"/>
        <w:tabs>
          <w:tab w:val="clear" w:pos="360"/>
          <w:tab w:val="left" w:pos="426"/>
          <w:tab w:val="left" w:pos="1260"/>
        </w:tabs>
        <w:spacing w:after="0" w:line="240" w:lineRule="auto"/>
        <w:ind w:left="0" w:firstLine="708"/>
      </w:pPr>
      <w:r>
        <w:rPr>
          <w:szCs w:val="28"/>
        </w:rPr>
        <w:t>- проверить систему аутентификации и авторизации.</w:t>
      </w:r>
    </w:p>
    <w:p w:rsidR="002B0995" w:rsidRDefault="002B0995" w:rsidP="002B0995">
      <w:pPr>
        <w:pStyle w:val="XXXX"/>
        <w:tabs>
          <w:tab w:val="clear" w:pos="360"/>
          <w:tab w:val="left" w:pos="426"/>
          <w:tab w:val="left" w:pos="1260"/>
        </w:tabs>
        <w:spacing w:after="0" w:line="240" w:lineRule="auto"/>
        <w:ind w:left="0" w:firstLine="708"/>
      </w:pPr>
      <w:r>
        <w:rPr>
          <w:szCs w:val="28"/>
        </w:rPr>
        <w:t>В случае заражения значительного количества рабочих станций после устранения его последствий проводится системный аудит.</w:t>
      </w:r>
    </w:p>
    <w:p w:rsidR="002B0995" w:rsidRDefault="002B0995" w:rsidP="002B0995">
      <w:pPr>
        <w:tabs>
          <w:tab w:val="left" w:pos="426"/>
        </w:tabs>
        <w:ind w:firstLine="708"/>
        <w:jc w:val="both"/>
      </w:pPr>
      <w:r>
        <w:rPr>
          <w:szCs w:val="28"/>
        </w:rPr>
        <w:t>Особенности мониторинга информационной безопасности персональных данных в отдельных автоматизированных системах могут регулироваться дополнительными инструкциями.</w:t>
      </w:r>
    </w:p>
    <w:p w:rsidR="002B0995" w:rsidRDefault="002B0995" w:rsidP="002B0995">
      <w:pPr>
        <w:tabs>
          <w:tab w:val="left" w:pos="426"/>
        </w:tabs>
        <w:ind w:firstLine="708"/>
        <w:jc w:val="both"/>
        <w:rPr>
          <w:szCs w:val="28"/>
        </w:rPr>
      </w:pPr>
    </w:p>
    <w:p w:rsidR="002B0995" w:rsidRDefault="002B0995" w:rsidP="002B0995">
      <w:pPr>
        <w:shd w:val="clear" w:color="auto" w:fill="FFFFFF"/>
        <w:ind w:right="692"/>
        <w:jc w:val="both"/>
      </w:pPr>
      <w:r>
        <w:rPr>
          <w:color w:val="000000"/>
          <w:spacing w:val="12"/>
        </w:rPr>
        <w:tab/>
      </w:r>
      <w:r>
        <w:rPr>
          <w:color w:val="000000"/>
          <w:spacing w:val="12"/>
        </w:rPr>
        <w:tab/>
      </w:r>
      <w:r>
        <w:rPr>
          <w:color w:val="000000"/>
          <w:spacing w:val="12"/>
        </w:rPr>
        <w:tab/>
      </w:r>
      <w:r>
        <w:rPr>
          <w:color w:val="000000"/>
          <w:spacing w:val="12"/>
        </w:rPr>
        <w:tab/>
      </w:r>
      <w:r>
        <w:rPr>
          <w:color w:val="000000"/>
          <w:spacing w:val="12"/>
        </w:rPr>
        <w:tab/>
      </w:r>
      <w:r>
        <w:rPr>
          <w:color w:val="000000"/>
          <w:spacing w:val="12"/>
        </w:rPr>
        <w:tab/>
      </w:r>
      <w:r>
        <w:rPr>
          <w:color w:val="000000"/>
          <w:spacing w:val="12"/>
        </w:rPr>
        <w:tab/>
      </w:r>
      <w:r>
        <w:rPr>
          <w:color w:val="000000"/>
          <w:spacing w:val="12"/>
        </w:rPr>
        <w:tab/>
      </w:r>
    </w:p>
    <w:p w:rsidR="002B0995" w:rsidRDefault="002B0995" w:rsidP="002B0995">
      <w:pPr>
        <w:shd w:val="clear" w:color="auto" w:fill="FFFFFF"/>
        <w:jc w:val="right"/>
        <w:rPr>
          <w:bCs/>
          <w:iCs/>
          <w:color w:val="000000"/>
          <w:spacing w:val="-3"/>
        </w:rPr>
      </w:pPr>
    </w:p>
    <w:p w:rsidR="002B0995" w:rsidRDefault="002B0995" w:rsidP="002B0995">
      <w:pPr>
        <w:shd w:val="clear" w:color="auto" w:fill="FFFFFF"/>
        <w:jc w:val="right"/>
        <w:rPr>
          <w:bCs/>
          <w:iCs/>
          <w:color w:val="000000"/>
          <w:spacing w:val="-3"/>
        </w:rPr>
      </w:pPr>
    </w:p>
    <w:p w:rsidR="002B0995" w:rsidRDefault="002B0995" w:rsidP="002B0995">
      <w:pPr>
        <w:shd w:val="clear" w:color="auto" w:fill="FFFFFF"/>
        <w:jc w:val="right"/>
        <w:rPr>
          <w:bCs/>
          <w:iCs/>
          <w:color w:val="000000"/>
          <w:spacing w:val="-3"/>
        </w:rPr>
      </w:pPr>
    </w:p>
    <w:p w:rsidR="002B0995" w:rsidRPr="006B148C" w:rsidRDefault="002B0995" w:rsidP="006B148C">
      <w:pPr>
        <w:shd w:val="clear" w:color="auto" w:fill="FFFFFF"/>
      </w:pPr>
      <w:r>
        <w:rPr>
          <w:bCs/>
          <w:iCs/>
          <w:color w:val="000000"/>
          <w:spacing w:val="-3"/>
        </w:rPr>
        <w:t xml:space="preserve">                                                                                                                   </w:t>
      </w:r>
    </w:p>
    <w:p w:rsidR="002B0995" w:rsidRDefault="002B0995" w:rsidP="002B0995">
      <w:pPr>
        <w:shd w:val="clear" w:color="auto" w:fill="FFFFFF"/>
        <w:jc w:val="right"/>
        <w:rPr>
          <w:b/>
          <w:bCs/>
          <w:i/>
          <w:iCs/>
          <w:color w:val="000000"/>
          <w:spacing w:val="-3"/>
        </w:rPr>
      </w:pPr>
    </w:p>
    <w:p w:rsidR="00CB72EF" w:rsidRDefault="00CB72EF" w:rsidP="00CB72EF">
      <w:pPr>
        <w:shd w:val="clear" w:color="auto" w:fill="FFFFFF"/>
        <w:tabs>
          <w:tab w:val="left" w:pos="8830"/>
        </w:tabs>
        <w:rPr>
          <w:b/>
          <w:bCs/>
          <w:i/>
          <w:iCs/>
          <w:color w:val="000000"/>
          <w:spacing w:val="-3"/>
        </w:rPr>
      </w:pPr>
    </w:p>
    <w:p w:rsidR="002B0995" w:rsidRDefault="002B0995" w:rsidP="002B0995">
      <w:pPr>
        <w:shd w:val="clear" w:color="auto" w:fill="FFFFFF"/>
        <w:jc w:val="right"/>
        <w:rPr>
          <w:b/>
          <w:bCs/>
          <w:i/>
          <w:iCs/>
          <w:color w:val="000000"/>
          <w:spacing w:val="-3"/>
        </w:rPr>
      </w:pPr>
    </w:p>
    <w:p w:rsidR="002B0995" w:rsidRPr="00FB19B4" w:rsidRDefault="002B0995" w:rsidP="002B0995">
      <w:pPr>
        <w:shd w:val="clear" w:color="auto" w:fill="FFFFFF"/>
        <w:jc w:val="right"/>
        <w:rPr>
          <w:sz w:val="24"/>
          <w:szCs w:val="24"/>
        </w:rPr>
      </w:pPr>
      <w:r>
        <w:rPr>
          <w:bCs/>
          <w:iCs/>
          <w:color w:val="000000"/>
          <w:spacing w:val="-3"/>
        </w:rPr>
        <w:t xml:space="preserve">                                                     </w:t>
      </w:r>
      <w:r w:rsidRPr="00FB19B4">
        <w:rPr>
          <w:bCs/>
          <w:iCs/>
          <w:color w:val="000000"/>
          <w:spacing w:val="-3"/>
          <w:sz w:val="24"/>
          <w:szCs w:val="24"/>
        </w:rPr>
        <w:t xml:space="preserve">      Приложение № 1 </w:t>
      </w:r>
    </w:p>
    <w:p w:rsidR="002B0995" w:rsidRPr="00FB19B4" w:rsidRDefault="002B0995" w:rsidP="002B0995">
      <w:pPr>
        <w:shd w:val="clear" w:color="auto" w:fill="FFFFFF"/>
        <w:ind w:left="6237"/>
        <w:jc w:val="right"/>
        <w:rPr>
          <w:sz w:val="24"/>
          <w:szCs w:val="24"/>
        </w:rPr>
      </w:pPr>
      <w:r w:rsidRPr="00FB19B4">
        <w:rPr>
          <w:bCs/>
          <w:iCs/>
          <w:color w:val="000000"/>
          <w:spacing w:val="-3"/>
          <w:sz w:val="24"/>
          <w:szCs w:val="24"/>
        </w:rPr>
        <w:t xml:space="preserve">к положению </w:t>
      </w:r>
      <w:r>
        <w:rPr>
          <w:sz w:val="24"/>
          <w:szCs w:val="24"/>
        </w:rPr>
        <w:t>а</w:t>
      </w:r>
      <w:r w:rsidRPr="00FB19B4">
        <w:rPr>
          <w:sz w:val="24"/>
          <w:szCs w:val="24"/>
        </w:rPr>
        <w:t xml:space="preserve">дминистрации </w:t>
      </w:r>
      <w:r>
        <w:rPr>
          <w:sz w:val="24"/>
          <w:szCs w:val="24"/>
        </w:rPr>
        <w:t>с</w:t>
      </w:r>
      <w:r w:rsidRPr="00FB19B4">
        <w:rPr>
          <w:sz w:val="24"/>
          <w:szCs w:val="24"/>
        </w:rPr>
        <w:t>ельского поселения Новая Балкария</w:t>
      </w:r>
      <w:r w:rsidRPr="00FB19B4">
        <w:rPr>
          <w:sz w:val="24"/>
          <w:szCs w:val="24"/>
          <w:lang w:eastAsia="ru-RU"/>
        </w:rPr>
        <w:t xml:space="preserve"> </w:t>
      </w:r>
    </w:p>
    <w:p w:rsidR="002B0995" w:rsidRPr="00FB19B4" w:rsidRDefault="002B0995" w:rsidP="002B0995">
      <w:pPr>
        <w:shd w:val="clear" w:color="auto" w:fill="FFFFFF"/>
        <w:ind w:left="6237"/>
        <w:jc w:val="right"/>
        <w:rPr>
          <w:sz w:val="24"/>
          <w:szCs w:val="24"/>
        </w:rPr>
      </w:pPr>
      <w:r w:rsidRPr="00FB19B4">
        <w:rPr>
          <w:bCs/>
          <w:iCs/>
          <w:color w:val="000000"/>
          <w:spacing w:val="-3"/>
          <w:sz w:val="24"/>
          <w:szCs w:val="24"/>
        </w:rPr>
        <w:t xml:space="preserve">от </w:t>
      </w:r>
      <w:r w:rsidR="00CB72EF">
        <w:rPr>
          <w:bCs/>
          <w:iCs/>
          <w:color w:val="000000"/>
          <w:spacing w:val="-3"/>
          <w:sz w:val="24"/>
          <w:szCs w:val="24"/>
        </w:rPr>
        <w:t>21</w:t>
      </w:r>
      <w:r w:rsidR="006B148C">
        <w:rPr>
          <w:bCs/>
          <w:iCs/>
          <w:color w:val="000000"/>
          <w:spacing w:val="-3"/>
          <w:sz w:val="24"/>
          <w:szCs w:val="24"/>
        </w:rPr>
        <w:t>.06.</w:t>
      </w:r>
      <w:r>
        <w:rPr>
          <w:bCs/>
          <w:iCs/>
          <w:color w:val="000000"/>
          <w:spacing w:val="-3"/>
          <w:sz w:val="24"/>
          <w:szCs w:val="24"/>
        </w:rPr>
        <w:t xml:space="preserve"> </w:t>
      </w:r>
      <w:r w:rsidRPr="00FB19B4">
        <w:rPr>
          <w:bCs/>
          <w:iCs/>
          <w:color w:val="000000"/>
          <w:spacing w:val="-3"/>
          <w:sz w:val="24"/>
          <w:szCs w:val="24"/>
        </w:rPr>
        <w:t>202</w:t>
      </w:r>
      <w:r>
        <w:rPr>
          <w:bCs/>
          <w:iCs/>
          <w:color w:val="000000"/>
          <w:spacing w:val="-3"/>
          <w:sz w:val="24"/>
          <w:szCs w:val="24"/>
        </w:rPr>
        <w:t>3</w:t>
      </w:r>
      <w:r w:rsidRPr="00FB19B4">
        <w:rPr>
          <w:bCs/>
          <w:iCs/>
          <w:color w:val="000000"/>
          <w:spacing w:val="-3"/>
          <w:sz w:val="24"/>
          <w:szCs w:val="24"/>
        </w:rPr>
        <w:t xml:space="preserve"> №</w:t>
      </w:r>
      <w:r w:rsidR="006B148C">
        <w:rPr>
          <w:bCs/>
          <w:iCs/>
          <w:color w:val="000000"/>
          <w:spacing w:val="-3"/>
          <w:sz w:val="24"/>
          <w:szCs w:val="24"/>
        </w:rPr>
        <w:t>13-п</w:t>
      </w:r>
      <w:r w:rsidRPr="00FB19B4">
        <w:rPr>
          <w:bCs/>
          <w:iCs/>
          <w:color w:val="000000"/>
          <w:spacing w:val="-3"/>
          <w:sz w:val="24"/>
          <w:szCs w:val="24"/>
        </w:rPr>
        <w:t xml:space="preserve"> </w:t>
      </w:r>
    </w:p>
    <w:p w:rsidR="002B0995" w:rsidRDefault="002B0995" w:rsidP="002B0995">
      <w:pPr>
        <w:widowControl w:val="0"/>
        <w:shd w:val="clear" w:color="auto" w:fill="FFFFFF"/>
        <w:autoSpaceDE w:val="0"/>
        <w:spacing w:before="230" w:after="200"/>
        <w:jc w:val="center"/>
      </w:pPr>
      <w:r>
        <w:rPr>
          <w:bCs/>
          <w:color w:val="000000"/>
        </w:rPr>
        <w:t>ЖУРНАЛ</w:t>
      </w:r>
    </w:p>
    <w:p w:rsidR="002B0995" w:rsidRDefault="002B0995" w:rsidP="002B0995">
      <w:pPr>
        <w:widowControl w:val="0"/>
        <w:pBdr>
          <w:top w:val="none" w:sz="0" w:space="0" w:color="000000"/>
          <w:left w:val="none" w:sz="0" w:space="0" w:color="000000"/>
          <w:bottom w:val="single" w:sz="12" w:space="1" w:color="000000"/>
          <w:right w:val="none" w:sz="0" w:space="0" w:color="000000"/>
        </w:pBdr>
        <w:shd w:val="clear" w:color="auto" w:fill="FFFFFF"/>
        <w:autoSpaceDE w:val="0"/>
        <w:spacing w:before="130" w:after="200"/>
        <w:jc w:val="center"/>
      </w:pPr>
      <w:r>
        <w:rPr>
          <w:bCs/>
          <w:color w:val="000000"/>
          <w:spacing w:val="-3"/>
        </w:rPr>
        <w:t>УЧЕТА СЪЕМНЫХ НОСИТЕЛЕЙ ПЕРСОНАЛЬНЫХ ДАННЫХ</w:t>
      </w:r>
    </w:p>
    <w:p w:rsidR="002B0995" w:rsidRDefault="002B0995" w:rsidP="002B0995">
      <w:pPr>
        <w:widowControl w:val="0"/>
        <w:pBdr>
          <w:top w:val="none" w:sz="0" w:space="0" w:color="000000"/>
          <w:left w:val="none" w:sz="0" w:space="0" w:color="000000"/>
          <w:bottom w:val="single" w:sz="12" w:space="1" w:color="000000"/>
          <w:right w:val="none" w:sz="0" w:space="0" w:color="000000"/>
        </w:pBdr>
        <w:shd w:val="clear" w:color="auto" w:fill="FFFFFF"/>
        <w:autoSpaceDE w:val="0"/>
        <w:spacing w:before="130" w:after="200"/>
        <w:ind w:left="720"/>
        <w:rPr>
          <w:bCs/>
          <w:color w:val="000000"/>
          <w:spacing w:val="-3"/>
        </w:rPr>
      </w:pPr>
    </w:p>
    <w:p w:rsidR="002B0995" w:rsidRDefault="002B0995" w:rsidP="002B0995">
      <w:pPr>
        <w:pStyle w:val="310"/>
        <w:ind w:left="1428" w:firstLine="696"/>
      </w:pPr>
      <w:r>
        <w:rPr>
          <w:sz w:val="24"/>
          <w:szCs w:val="24"/>
        </w:rPr>
        <w:t xml:space="preserve">            наименование структурного подразделения</w:t>
      </w:r>
    </w:p>
    <w:p w:rsidR="002B0995" w:rsidRDefault="002B0995" w:rsidP="002B0995">
      <w:pPr>
        <w:pStyle w:val="310"/>
        <w:ind w:left="0" w:firstLine="0"/>
      </w:pPr>
      <w:r>
        <w:rPr>
          <w:color w:val="000000"/>
          <w:sz w:val="24"/>
        </w:rPr>
        <w:t>Начат</w:t>
      </w:r>
      <w:r>
        <w:rPr>
          <w:color w:val="000000"/>
          <w:sz w:val="18"/>
        </w:rPr>
        <w:t xml:space="preserve"> «__» _____________ </w:t>
      </w:r>
      <w:r>
        <w:rPr>
          <w:color w:val="000000"/>
          <w:spacing w:val="19"/>
          <w:sz w:val="18"/>
        </w:rPr>
        <w:t>200_ г.</w:t>
      </w:r>
    </w:p>
    <w:p w:rsidR="002B0995" w:rsidRDefault="002B0995" w:rsidP="002B0995">
      <w:pPr>
        <w:widowControl w:val="0"/>
        <w:shd w:val="clear" w:color="auto" w:fill="FFFFFF"/>
        <w:autoSpaceDE w:val="0"/>
        <w:ind w:right="-3391"/>
      </w:pPr>
      <w:r>
        <w:rPr>
          <w:color w:val="000000"/>
          <w:spacing w:val="1"/>
        </w:rPr>
        <w:t xml:space="preserve">Окончен </w:t>
      </w:r>
      <w:r>
        <w:rPr>
          <w:color w:val="000000"/>
        </w:rPr>
        <w:t xml:space="preserve">«__» _____________ </w:t>
      </w:r>
      <w:r>
        <w:rPr>
          <w:color w:val="000000"/>
          <w:spacing w:val="19"/>
        </w:rPr>
        <w:t xml:space="preserve">20_ г. </w:t>
      </w:r>
    </w:p>
    <w:p w:rsidR="002B0995" w:rsidRDefault="002B0995" w:rsidP="002B0995">
      <w:pPr>
        <w:widowControl w:val="0"/>
        <w:shd w:val="clear" w:color="auto" w:fill="FFFFFF"/>
        <w:autoSpaceDE w:val="0"/>
        <w:spacing w:before="14" w:after="200"/>
      </w:pPr>
      <w:r>
        <w:rPr>
          <w:color w:val="000000"/>
          <w:spacing w:val="-4"/>
        </w:rPr>
        <w:t>На ______лист</w:t>
      </w:r>
    </w:p>
    <w:tbl>
      <w:tblPr>
        <w:tblW w:w="5000" w:type="pct"/>
        <w:tblLayout w:type="fixed"/>
        <w:tblLook w:val="0000"/>
      </w:tblPr>
      <w:tblGrid>
        <w:gridCol w:w="540"/>
        <w:gridCol w:w="1602"/>
        <w:gridCol w:w="1308"/>
        <w:gridCol w:w="1450"/>
        <w:gridCol w:w="1451"/>
        <w:gridCol w:w="1596"/>
        <w:gridCol w:w="1451"/>
        <w:gridCol w:w="1307"/>
      </w:tblGrid>
      <w:tr w:rsidR="002B0995" w:rsidTr="001E0964">
        <w:trPr>
          <w:trHeight w:val="1265"/>
        </w:trPr>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 п/п</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Наименование (тип и емкость носителя)</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color w:val="000000"/>
                <w:sz w:val="24"/>
                <w:szCs w:val="24"/>
                <w:shd w:val="clear" w:color="auto" w:fill="FFFDED"/>
              </w:rPr>
              <w:t>№ носителя</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Местонахождение носителя</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Ф.И.О. должность получателя</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(получил вернул передал/ дата)</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Ответственное за учет лицо (Ф.И.О.)</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Примечание</w:t>
            </w:r>
            <w:r>
              <w:rPr>
                <w:sz w:val="24"/>
                <w:szCs w:val="24"/>
                <w:vertAlign w:val="superscript"/>
              </w:rPr>
              <w:t>*</w:t>
            </w:r>
          </w:p>
        </w:tc>
      </w:tr>
      <w:tr w:rsidR="002B0995" w:rsidTr="001E0964">
        <w:trPr>
          <w:trHeight w:val="262"/>
        </w:trPr>
        <w:tc>
          <w:tcPr>
            <w:tcW w:w="528"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1</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2</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3</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4</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5</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6</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7</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jc w:val="center"/>
            </w:pPr>
            <w:r>
              <w:rPr>
                <w:sz w:val="24"/>
                <w:szCs w:val="24"/>
              </w:rPr>
              <w:t>8</w:t>
            </w:r>
          </w:p>
        </w:tc>
      </w:tr>
      <w:tr w:rsidR="002B0995" w:rsidTr="001E0964">
        <w:trPr>
          <w:trHeight w:val="397"/>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995" w:rsidRDefault="002B0995" w:rsidP="001E0964">
            <w:pPr>
              <w:jc w:val="center"/>
            </w:pPr>
            <w:r>
              <w:t>1.</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r>
      <w:tr w:rsidR="002B0995" w:rsidTr="001E0964">
        <w:trPr>
          <w:trHeight w:val="397"/>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995" w:rsidRDefault="002B0995" w:rsidP="001E0964">
            <w:pPr>
              <w:jc w:val="center"/>
            </w:pPr>
            <w:r>
              <w:t>2.</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r>
      <w:tr w:rsidR="002B0995" w:rsidTr="001E0964">
        <w:trPr>
          <w:trHeight w:val="397"/>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995" w:rsidRDefault="002B0995" w:rsidP="001E0964">
            <w:pPr>
              <w:jc w:val="center"/>
            </w:pPr>
            <w:r>
              <w:t>3.</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r>
      <w:tr w:rsidR="002B0995" w:rsidTr="001E0964">
        <w:trPr>
          <w:trHeight w:val="397"/>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995" w:rsidRDefault="002B0995" w:rsidP="001E0964">
            <w:pPr>
              <w:jc w:val="center"/>
            </w:pPr>
            <w:r>
              <w:t>4.</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r>
      <w:tr w:rsidR="002B0995" w:rsidTr="001E0964">
        <w:trPr>
          <w:trHeight w:val="397"/>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995" w:rsidRDefault="002B0995" w:rsidP="001E0964">
            <w:pPr>
              <w:jc w:val="center"/>
            </w:pPr>
            <w:r>
              <w:t>5.</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r>
      <w:tr w:rsidR="002B0995" w:rsidTr="001E0964">
        <w:trPr>
          <w:trHeight w:val="397"/>
        </w:trPr>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995" w:rsidRDefault="002B0995" w:rsidP="001E0964">
            <w:pPr>
              <w:jc w:val="center"/>
            </w:pPr>
            <w:r>
              <w:t>6.</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2B0995" w:rsidRDefault="002B0995" w:rsidP="001E0964">
            <w:pPr>
              <w:snapToGrid w:val="0"/>
            </w:pPr>
          </w:p>
        </w:tc>
      </w:tr>
    </w:tbl>
    <w:p w:rsidR="002B0995" w:rsidRDefault="002B0995" w:rsidP="002B0995">
      <w:pPr>
        <w:widowControl w:val="0"/>
        <w:shd w:val="clear" w:color="auto" w:fill="FFFFFF"/>
        <w:autoSpaceDE w:val="0"/>
        <w:spacing w:before="298" w:after="200"/>
        <w:jc w:val="both"/>
      </w:pPr>
      <w:r>
        <w:t>* Причина и основание окончания использования (№ и дата отправки адресату или распоряжения о передаче, № и дата акта утраты, неисправность, заполнение подлежащими хранению данными, уничтожение носителя)</w:t>
      </w:r>
    </w:p>
    <w:p w:rsidR="002B0995" w:rsidRDefault="002B0995" w:rsidP="002B0995">
      <w:pPr>
        <w:widowControl w:val="0"/>
        <w:shd w:val="clear" w:color="auto" w:fill="FFFFFF"/>
        <w:autoSpaceDE w:val="0"/>
        <w:spacing w:before="298" w:after="200"/>
        <w:rPr>
          <w:b/>
          <w:i/>
        </w:rPr>
      </w:pPr>
    </w:p>
    <w:p w:rsidR="002B0995" w:rsidRDefault="002B0995" w:rsidP="002B0995">
      <w:pPr>
        <w:widowControl w:val="0"/>
        <w:shd w:val="clear" w:color="auto" w:fill="FFFFFF"/>
        <w:autoSpaceDE w:val="0"/>
        <w:spacing w:before="298" w:after="200"/>
        <w:rPr>
          <w:b/>
          <w:i/>
        </w:rPr>
      </w:pPr>
    </w:p>
    <w:p w:rsidR="002B0995" w:rsidRDefault="002B0995" w:rsidP="002B0995">
      <w:pPr>
        <w:widowControl w:val="0"/>
        <w:shd w:val="clear" w:color="auto" w:fill="FFFFFF"/>
        <w:autoSpaceDE w:val="0"/>
        <w:spacing w:before="298" w:after="200"/>
        <w:rPr>
          <w:b/>
          <w:bCs/>
          <w:i/>
          <w:iCs/>
          <w:color w:val="000000"/>
          <w:spacing w:val="-3"/>
        </w:rPr>
      </w:pPr>
    </w:p>
    <w:p w:rsidR="002B0995" w:rsidRDefault="002B0995" w:rsidP="002B0995">
      <w:pPr>
        <w:widowControl w:val="0"/>
        <w:shd w:val="clear" w:color="auto" w:fill="FFFFFF"/>
        <w:autoSpaceDE w:val="0"/>
        <w:spacing w:before="298" w:after="200"/>
        <w:rPr>
          <w:bCs/>
          <w:iCs/>
          <w:color w:val="000000"/>
          <w:spacing w:val="-3"/>
        </w:rPr>
      </w:pPr>
    </w:p>
    <w:p w:rsidR="002B0995" w:rsidRDefault="002B0995" w:rsidP="002B0995">
      <w:pPr>
        <w:shd w:val="clear" w:color="auto" w:fill="FFFFFF"/>
        <w:ind w:left="5670"/>
        <w:jc w:val="right"/>
        <w:rPr>
          <w:bCs/>
          <w:iCs/>
          <w:color w:val="000000"/>
          <w:spacing w:val="-3"/>
        </w:rPr>
      </w:pPr>
    </w:p>
    <w:p w:rsidR="002B0995" w:rsidRDefault="002B0995" w:rsidP="002B0995">
      <w:pPr>
        <w:shd w:val="clear" w:color="auto" w:fill="FFFFFF"/>
        <w:ind w:left="5670"/>
        <w:jc w:val="right"/>
        <w:rPr>
          <w:bCs/>
          <w:iCs/>
          <w:color w:val="000000"/>
          <w:spacing w:val="-3"/>
        </w:rPr>
      </w:pPr>
    </w:p>
    <w:p w:rsidR="002B0995" w:rsidRDefault="002B0995" w:rsidP="002B0995">
      <w:pPr>
        <w:shd w:val="clear" w:color="auto" w:fill="FFFFFF"/>
        <w:ind w:left="5670"/>
        <w:jc w:val="right"/>
        <w:rPr>
          <w:bCs/>
          <w:iCs/>
          <w:color w:val="000000"/>
          <w:spacing w:val="-3"/>
        </w:rPr>
      </w:pPr>
    </w:p>
    <w:p w:rsidR="00911ED6" w:rsidRDefault="00911ED6" w:rsidP="002B0995">
      <w:pPr>
        <w:shd w:val="clear" w:color="auto" w:fill="FFFFFF"/>
        <w:ind w:left="5670"/>
        <w:jc w:val="right"/>
        <w:rPr>
          <w:bCs/>
          <w:iCs/>
          <w:color w:val="000000"/>
          <w:spacing w:val="-3"/>
          <w:sz w:val="24"/>
          <w:szCs w:val="24"/>
        </w:rPr>
      </w:pPr>
    </w:p>
    <w:p w:rsidR="002B0995" w:rsidRDefault="002B0995" w:rsidP="002B0995">
      <w:pPr>
        <w:shd w:val="clear" w:color="auto" w:fill="FFFFFF"/>
        <w:ind w:left="5670"/>
        <w:jc w:val="right"/>
        <w:rPr>
          <w:bCs/>
          <w:iCs/>
          <w:color w:val="000000"/>
          <w:spacing w:val="-3"/>
          <w:sz w:val="24"/>
          <w:szCs w:val="24"/>
        </w:rPr>
      </w:pPr>
      <w:r w:rsidRPr="00FB19B4">
        <w:rPr>
          <w:bCs/>
          <w:iCs/>
          <w:color w:val="000000"/>
          <w:spacing w:val="-3"/>
          <w:sz w:val="24"/>
          <w:szCs w:val="24"/>
        </w:rPr>
        <w:t xml:space="preserve">        </w:t>
      </w:r>
    </w:p>
    <w:p w:rsidR="002B0995" w:rsidRDefault="002B0995" w:rsidP="002B0995">
      <w:pPr>
        <w:shd w:val="clear" w:color="auto" w:fill="FFFFFF"/>
        <w:ind w:left="5670"/>
        <w:jc w:val="right"/>
        <w:rPr>
          <w:bCs/>
          <w:iCs/>
          <w:color w:val="000000"/>
          <w:spacing w:val="-3"/>
          <w:sz w:val="24"/>
          <w:szCs w:val="24"/>
        </w:rPr>
      </w:pPr>
    </w:p>
    <w:p w:rsidR="006B148C" w:rsidRDefault="006B148C" w:rsidP="002B0995">
      <w:pPr>
        <w:shd w:val="clear" w:color="auto" w:fill="FFFFFF"/>
        <w:ind w:left="5670"/>
        <w:jc w:val="right"/>
        <w:rPr>
          <w:bCs/>
          <w:iCs/>
          <w:color w:val="000000"/>
          <w:spacing w:val="-3"/>
          <w:sz w:val="24"/>
          <w:szCs w:val="24"/>
        </w:rPr>
      </w:pPr>
    </w:p>
    <w:p w:rsidR="006B148C" w:rsidRDefault="006B148C" w:rsidP="002B0995">
      <w:pPr>
        <w:shd w:val="clear" w:color="auto" w:fill="FFFFFF"/>
        <w:ind w:left="5670"/>
        <w:jc w:val="right"/>
        <w:rPr>
          <w:bCs/>
          <w:iCs/>
          <w:color w:val="000000"/>
          <w:spacing w:val="-3"/>
          <w:sz w:val="24"/>
          <w:szCs w:val="24"/>
        </w:rPr>
      </w:pPr>
    </w:p>
    <w:p w:rsidR="002B0995" w:rsidRPr="00FB19B4" w:rsidRDefault="002B0995" w:rsidP="002B0995">
      <w:pPr>
        <w:shd w:val="clear" w:color="auto" w:fill="FFFFFF"/>
        <w:ind w:left="5670"/>
        <w:jc w:val="right"/>
        <w:rPr>
          <w:sz w:val="24"/>
          <w:szCs w:val="24"/>
        </w:rPr>
      </w:pPr>
      <w:r w:rsidRPr="00FB19B4">
        <w:rPr>
          <w:bCs/>
          <w:iCs/>
          <w:color w:val="000000"/>
          <w:spacing w:val="-3"/>
          <w:sz w:val="24"/>
          <w:szCs w:val="24"/>
        </w:rPr>
        <w:lastRenderedPageBreak/>
        <w:t>Приложение № 2</w:t>
      </w:r>
    </w:p>
    <w:p w:rsidR="002B0995" w:rsidRPr="00FB19B4" w:rsidRDefault="002B0995" w:rsidP="002B0995">
      <w:pPr>
        <w:shd w:val="clear" w:color="auto" w:fill="FFFFFF"/>
        <w:ind w:left="6237"/>
        <w:jc w:val="right"/>
        <w:rPr>
          <w:sz w:val="24"/>
          <w:szCs w:val="24"/>
        </w:rPr>
      </w:pPr>
      <w:r w:rsidRPr="00FB19B4">
        <w:rPr>
          <w:bCs/>
          <w:iCs/>
          <w:color w:val="000000"/>
          <w:spacing w:val="-3"/>
          <w:sz w:val="24"/>
          <w:szCs w:val="24"/>
        </w:rPr>
        <w:t xml:space="preserve">к положению </w:t>
      </w:r>
      <w:r>
        <w:rPr>
          <w:sz w:val="24"/>
          <w:szCs w:val="24"/>
        </w:rPr>
        <w:t>а</w:t>
      </w:r>
      <w:r w:rsidRPr="00FB19B4">
        <w:rPr>
          <w:sz w:val="24"/>
          <w:szCs w:val="24"/>
        </w:rPr>
        <w:t xml:space="preserve">дминистрации </w:t>
      </w:r>
      <w:r w:rsidRPr="00FB19B4">
        <w:rPr>
          <w:sz w:val="24"/>
          <w:szCs w:val="24"/>
          <w:lang w:eastAsia="ru-RU"/>
        </w:rPr>
        <w:t xml:space="preserve">сельского поселения Новая Балкария </w:t>
      </w:r>
    </w:p>
    <w:p w:rsidR="002B0995" w:rsidRDefault="002B0995" w:rsidP="002B0995">
      <w:pPr>
        <w:shd w:val="clear" w:color="auto" w:fill="FFFFFF"/>
        <w:ind w:left="6237"/>
        <w:jc w:val="right"/>
        <w:rPr>
          <w:bCs/>
          <w:iCs/>
          <w:color w:val="000000"/>
          <w:spacing w:val="-3"/>
          <w:sz w:val="24"/>
          <w:szCs w:val="24"/>
        </w:rPr>
      </w:pPr>
      <w:r w:rsidRPr="00FB19B4">
        <w:rPr>
          <w:bCs/>
          <w:iCs/>
          <w:color w:val="000000"/>
          <w:spacing w:val="-3"/>
          <w:sz w:val="24"/>
          <w:szCs w:val="24"/>
        </w:rPr>
        <w:t>от</w:t>
      </w:r>
      <w:r w:rsidR="006B148C">
        <w:rPr>
          <w:bCs/>
          <w:iCs/>
          <w:color w:val="000000"/>
          <w:spacing w:val="-3"/>
          <w:sz w:val="24"/>
          <w:szCs w:val="24"/>
        </w:rPr>
        <w:t xml:space="preserve"> </w:t>
      </w:r>
      <w:r w:rsidR="00CB72EF">
        <w:rPr>
          <w:bCs/>
          <w:iCs/>
          <w:color w:val="000000"/>
          <w:spacing w:val="-3"/>
          <w:sz w:val="24"/>
          <w:szCs w:val="24"/>
        </w:rPr>
        <w:t>21</w:t>
      </w:r>
      <w:r w:rsidR="006B148C">
        <w:rPr>
          <w:bCs/>
          <w:iCs/>
          <w:color w:val="000000"/>
          <w:spacing w:val="-3"/>
          <w:sz w:val="24"/>
          <w:szCs w:val="24"/>
        </w:rPr>
        <w:t>.06.</w:t>
      </w:r>
      <w:r>
        <w:rPr>
          <w:bCs/>
          <w:iCs/>
          <w:color w:val="000000"/>
          <w:spacing w:val="-3"/>
          <w:sz w:val="24"/>
          <w:szCs w:val="24"/>
        </w:rPr>
        <w:t xml:space="preserve"> </w:t>
      </w:r>
      <w:r w:rsidRPr="00FB19B4">
        <w:rPr>
          <w:bCs/>
          <w:iCs/>
          <w:color w:val="000000"/>
          <w:spacing w:val="-3"/>
          <w:sz w:val="24"/>
          <w:szCs w:val="24"/>
        </w:rPr>
        <w:t>202</w:t>
      </w:r>
      <w:r>
        <w:rPr>
          <w:bCs/>
          <w:iCs/>
          <w:color w:val="000000"/>
          <w:spacing w:val="-3"/>
          <w:sz w:val="24"/>
          <w:szCs w:val="24"/>
        </w:rPr>
        <w:t>3</w:t>
      </w:r>
      <w:r w:rsidR="006B148C">
        <w:rPr>
          <w:bCs/>
          <w:iCs/>
          <w:color w:val="000000"/>
          <w:spacing w:val="-3"/>
          <w:sz w:val="24"/>
          <w:szCs w:val="24"/>
        </w:rPr>
        <w:t>г</w:t>
      </w:r>
      <w:r w:rsidRPr="00FB19B4">
        <w:rPr>
          <w:bCs/>
          <w:iCs/>
          <w:color w:val="000000"/>
          <w:spacing w:val="-3"/>
          <w:sz w:val="24"/>
          <w:szCs w:val="24"/>
        </w:rPr>
        <w:t xml:space="preserve"> № </w:t>
      </w:r>
      <w:r w:rsidR="006B148C">
        <w:rPr>
          <w:bCs/>
          <w:iCs/>
          <w:color w:val="000000"/>
          <w:spacing w:val="-3"/>
          <w:sz w:val="24"/>
          <w:szCs w:val="24"/>
        </w:rPr>
        <w:t>13-п</w:t>
      </w:r>
    </w:p>
    <w:p w:rsidR="002B0995" w:rsidRPr="00E44B0F" w:rsidRDefault="002B0995" w:rsidP="002B0995">
      <w:pPr>
        <w:shd w:val="clear" w:color="auto" w:fill="FFFFFF"/>
        <w:ind w:left="6237"/>
        <w:jc w:val="right"/>
        <w:rPr>
          <w:sz w:val="24"/>
          <w:szCs w:val="24"/>
        </w:rPr>
      </w:pPr>
    </w:p>
    <w:p w:rsidR="002B0995" w:rsidRDefault="002B0995" w:rsidP="002B0995">
      <w:pPr>
        <w:jc w:val="right"/>
      </w:pPr>
      <w:r>
        <w:rPr>
          <w:szCs w:val="28"/>
        </w:rPr>
        <w:t>Разрешаю уничтожить</w:t>
      </w:r>
    </w:p>
    <w:p w:rsidR="002B0995" w:rsidRDefault="002B0995" w:rsidP="002B0995">
      <w:pPr>
        <w:jc w:val="right"/>
      </w:pPr>
      <w:r>
        <w:rPr>
          <w:szCs w:val="28"/>
        </w:rPr>
        <w:t>________________________________</w:t>
      </w:r>
    </w:p>
    <w:p w:rsidR="002B0995" w:rsidRDefault="002B0995" w:rsidP="002B0995">
      <w:pPr>
        <w:jc w:val="right"/>
      </w:pPr>
      <w:r>
        <w:rPr>
          <w:szCs w:val="28"/>
        </w:rPr>
        <w:t>________________________________</w:t>
      </w:r>
    </w:p>
    <w:p w:rsidR="002B0995" w:rsidRDefault="002B0995" w:rsidP="002B0995">
      <w:pPr>
        <w:jc w:val="right"/>
      </w:pPr>
      <w:r>
        <w:rPr>
          <w:szCs w:val="28"/>
        </w:rPr>
        <w:t>________________________________</w:t>
      </w:r>
    </w:p>
    <w:p w:rsidR="002B0995" w:rsidRDefault="002B0995" w:rsidP="002B0995">
      <w:pPr>
        <w:jc w:val="right"/>
      </w:pPr>
      <w:r>
        <w:rPr>
          <w:szCs w:val="28"/>
        </w:rPr>
        <w:t xml:space="preserve">________________________________ </w:t>
      </w:r>
    </w:p>
    <w:p w:rsidR="002B0995" w:rsidRDefault="002B0995" w:rsidP="002B0995">
      <w:pPr>
        <w:ind w:left="5387"/>
        <w:jc w:val="center"/>
      </w:pPr>
      <w:r>
        <w:rPr>
          <w:sz w:val="20"/>
          <w:szCs w:val="28"/>
        </w:rPr>
        <w:t>(руководитель организации)</w:t>
      </w:r>
    </w:p>
    <w:p w:rsidR="002B0995" w:rsidRDefault="002B0995" w:rsidP="002B0995">
      <w:pPr>
        <w:jc w:val="right"/>
        <w:rPr>
          <w:sz w:val="20"/>
          <w:szCs w:val="28"/>
        </w:rPr>
      </w:pPr>
    </w:p>
    <w:p w:rsidR="002B0995" w:rsidRDefault="002B0995" w:rsidP="002B0995">
      <w:pPr>
        <w:jc w:val="right"/>
      </w:pPr>
      <w:r>
        <w:t>«___» _______________20__ г.</w:t>
      </w:r>
    </w:p>
    <w:p w:rsidR="002B0995" w:rsidRDefault="002B0995" w:rsidP="002B0995">
      <w:pPr>
        <w:jc w:val="right"/>
      </w:pPr>
    </w:p>
    <w:p w:rsidR="002B0995" w:rsidRDefault="002B0995" w:rsidP="002B0995">
      <w:pPr>
        <w:jc w:val="center"/>
      </w:pPr>
      <w:r>
        <w:t>Акт об уничтожении персональных данных</w:t>
      </w:r>
    </w:p>
    <w:p w:rsidR="002B0995" w:rsidRDefault="002B0995" w:rsidP="002B0995">
      <w:pPr>
        <w:jc w:val="center"/>
      </w:pPr>
    </w:p>
    <w:p w:rsidR="002B0995" w:rsidRDefault="002B0995" w:rsidP="002B0995">
      <w:r>
        <w:t>Комиссия в составе:</w:t>
      </w:r>
    </w:p>
    <w:p w:rsidR="002B0995" w:rsidRDefault="002B0995" w:rsidP="002B0995"/>
    <w:tbl>
      <w:tblPr>
        <w:tblW w:w="0" w:type="auto"/>
        <w:tblLayout w:type="fixed"/>
        <w:tblLook w:val="0000"/>
      </w:tblPr>
      <w:tblGrid>
        <w:gridCol w:w="2628"/>
        <w:gridCol w:w="3149"/>
        <w:gridCol w:w="4360"/>
      </w:tblGrid>
      <w:tr w:rsidR="002B0995" w:rsidTr="001E0964">
        <w:tc>
          <w:tcPr>
            <w:tcW w:w="2628"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jc w:val="center"/>
              <w:rPr>
                <w:bCs/>
                <w:sz w:val="24"/>
              </w:rPr>
            </w:pPr>
          </w:p>
        </w:tc>
        <w:tc>
          <w:tcPr>
            <w:tcW w:w="3149"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jc w:val="center"/>
            </w:pPr>
            <w:r>
              <w:rPr>
                <w:bCs/>
                <w:sz w:val="24"/>
              </w:rPr>
              <w:t>ФИО</w:t>
            </w:r>
          </w:p>
        </w:tc>
        <w:tc>
          <w:tcPr>
            <w:tcW w:w="4360"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jc w:val="center"/>
            </w:pPr>
            <w:r>
              <w:rPr>
                <w:bCs/>
                <w:sz w:val="24"/>
              </w:rPr>
              <w:t>Должность</w:t>
            </w:r>
          </w:p>
        </w:tc>
      </w:tr>
      <w:tr w:rsidR="002B0995" w:rsidTr="001E0964">
        <w:trPr>
          <w:trHeight w:val="340"/>
        </w:trPr>
        <w:tc>
          <w:tcPr>
            <w:tcW w:w="2628"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jc w:val="center"/>
            </w:pPr>
            <w:r>
              <w:rPr>
                <w:bCs/>
                <w:sz w:val="24"/>
              </w:rPr>
              <w:t>Председатель</w:t>
            </w:r>
          </w:p>
        </w:tc>
        <w:tc>
          <w:tcPr>
            <w:tcW w:w="3149"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jc w:val="center"/>
              <w:rPr>
                <w:bCs/>
                <w:sz w:val="24"/>
              </w:rPr>
            </w:pPr>
          </w:p>
        </w:tc>
        <w:tc>
          <w:tcPr>
            <w:tcW w:w="4360"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jc w:val="center"/>
              <w:rPr>
                <w:bCs/>
                <w:sz w:val="24"/>
              </w:rPr>
            </w:pPr>
          </w:p>
        </w:tc>
      </w:tr>
      <w:tr w:rsidR="002B0995" w:rsidTr="001E0964">
        <w:trPr>
          <w:trHeight w:val="340"/>
        </w:trPr>
        <w:tc>
          <w:tcPr>
            <w:tcW w:w="2628" w:type="dxa"/>
            <w:vMerge w:val="restart"/>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jc w:val="center"/>
            </w:pPr>
            <w:r>
              <w:rPr>
                <w:bCs/>
                <w:sz w:val="24"/>
              </w:rPr>
              <w:t>Члены комиссии</w:t>
            </w:r>
          </w:p>
        </w:tc>
        <w:tc>
          <w:tcPr>
            <w:tcW w:w="3149"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jc w:val="center"/>
              <w:rPr>
                <w:bCs/>
                <w:sz w:val="24"/>
              </w:rPr>
            </w:pPr>
          </w:p>
        </w:tc>
        <w:tc>
          <w:tcPr>
            <w:tcW w:w="4360"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jc w:val="center"/>
              <w:rPr>
                <w:bCs/>
                <w:sz w:val="24"/>
              </w:rPr>
            </w:pPr>
          </w:p>
        </w:tc>
      </w:tr>
      <w:tr w:rsidR="002B0995" w:rsidTr="001E0964">
        <w:trPr>
          <w:trHeight w:val="340"/>
        </w:trPr>
        <w:tc>
          <w:tcPr>
            <w:tcW w:w="2628" w:type="dxa"/>
            <w:vMerge/>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rPr>
                <w:b/>
                <w:bCs/>
                <w:sz w:val="24"/>
              </w:rPr>
            </w:pPr>
          </w:p>
        </w:tc>
        <w:tc>
          <w:tcPr>
            <w:tcW w:w="3149"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sz w:val="24"/>
              </w:rPr>
            </w:pPr>
          </w:p>
        </w:tc>
        <w:tc>
          <w:tcPr>
            <w:tcW w:w="4360"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r>
      <w:tr w:rsidR="002B0995" w:rsidTr="001E0964">
        <w:trPr>
          <w:trHeight w:val="340"/>
        </w:trPr>
        <w:tc>
          <w:tcPr>
            <w:tcW w:w="2628" w:type="dxa"/>
            <w:vMerge/>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rPr>
                <w:b/>
                <w:bCs/>
              </w:rPr>
            </w:pPr>
          </w:p>
        </w:tc>
        <w:tc>
          <w:tcPr>
            <w:tcW w:w="3149"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c>
          <w:tcPr>
            <w:tcW w:w="4360"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r>
      <w:tr w:rsidR="002B0995" w:rsidTr="001E0964">
        <w:trPr>
          <w:trHeight w:val="340"/>
        </w:trPr>
        <w:tc>
          <w:tcPr>
            <w:tcW w:w="2628" w:type="dxa"/>
            <w:vMerge/>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rPr>
                <w:b/>
                <w:bCs/>
              </w:rPr>
            </w:pPr>
          </w:p>
        </w:tc>
        <w:tc>
          <w:tcPr>
            <w:tcW w:w="3149"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c>
          <w:tcPr>
            <w:tcW w:w="4360"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r>
      <w:tr w:rsidR="002B0995" w:rsidTr="001E0964">
        <w:trPr>
          <w:trHeight w:val="340"/>
        </w:trPr>
        <w:tc>
          <w:tcPr>
            <w:tcW w:w="2628" w:type="dxa"/>
            <w:vMerge/>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snapToGrid w:val="0"/>
              <w:rPr>
                <w:b/>
                <w:bCs/>
              </w:rPr>
            </w:pPr>
          </w:p>
        </w:tc>
        <w:tc>
          <w:tcPr>
            <w:tcW w:w="3149"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c>
          <w:tcPr>
            <w:tcW w:w="4360"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snapToGrid w:val="0"/>
              <w:rPr>
                <w:b/>
                <w:bCs/>
              </w:rPr>
            </w:pPr>
          </w:p>
        </w:tc>
      </w:tr>
    </w:tbl>
    <w:p w:rsidR="002B0995" w:rsidRDefault="002B0995" w:rsidP="002B0995"/>
    <w:p w:rsidR="002B0995" w:rsidRDefault="002B0995" w:rsidP="002B0995">
      <w:r>
        <w:t>провела отбор носителей персональных данных и установила, что в соответствии с требованиями руководящих документов по защите информации______________ ___________</w:t>
      </w:r>
      <w:r w:rsidR="00CB72EF">
        <w:t xml:space="preserve">___________________________________________________________ </w:t>
      </w:r>
      <w:r>
        <w:t>информация, записанная на них в процессе эксплуатации, подлежит уничтожению:</w:t>
      </w:r>
    </w:p>
    <w:p w:rsidR="002B0995" w:rsidRDefault="002B0995" w:rsidP="002B0995"/>
    <w:p w:rsidR="002B0995" w:rsidRDefault="002B0995" w:rsidP="002B0995"/>
    <w:tbl>
      <w:tblPr>
        <w:tblW w:w="0" w:type="auto"/>
        <w:tblLayout w:type="fixed"/>
        <w:tblLook w:val="0000"/>
      </w:tblPr>
      <w:tblGrid>
        <w:gridCol w:w="743"/>
        <w:gridCol w:w="1260"/>
        <w:gridCol w:w="2607"/>
        <w:gridCol w:w="3496"/>
        <w:gridCol w:w="2033"/>
      </w:tblGrid>
      <w:tr w:rsidR="002B0995" w:rsidTr="001E0964">
        <w:tc>
          <w:tcPr>
            <w:tcW w:w="743"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pStyle w:val="32"/>
              <w:jc w:val="center"/>
            </w:pPr>
            <w:r>
              <w:rPr>
                <w:bCs/>
                <w:sz w:val="24"/>
                <w:szCs w:val="24"/>
                <w:lang w:eastAsia="ru-RU"/>
              </w:rPr>
              <w:t>№ п/п</w:t>
            </w:r>
          </w:p>
        </w:tc>
        <w:tc>
          <w:tcPr>
            <w:tcW w:w="1260"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pStyle w:val="32"/>
              <w:jc w:val="center"/>
            </w:pPr>
            <w:r>
              <w:rPr>
                <w:bCs/>
                <w:sz w:val="24"/>
                <w:szCs w:val="24"/>
                <w:lang w:eastAsia="ru-RU"/>
              </w:rPr>
              <w:t>Дата</w:t>
            </w:r>
          </w:p>
        </w:tc>
        <w:tc>
          <w:tcPr>
            <w:tcW w:w="2607"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pStyle w:val="32"/>
              <w:jc w:val="center"/>
            </w:pPr>
            <w:r>
              <w:rPr>
                <w:bCs/>
                <w:sz w:val="24"/>
                <w:szCs w:val="24"/>
                <w:lang w:eastAsia="ru-RU"/>
              </w:rPr>
              <w:t>Тип носителя</w:t>
            </w:r>
          </w:p>
        </w:tc>
        <w:tc>
          <w:tcPr>
            <w:tcW w:w="3496"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pStyle w:val="32"/>
              <w:jc w:val="center"/>
            </w:pPr>
            <w:r>
              <w:rPr>
                <w:bCs/>
                <w:sz w:val="24"/>
                <w:szCs w:val="24"/>
                <w:lang w:eastAsia="ru-RU"/>
              </w:rPr>
              <w:t>Регистрационный номер носителя ПДн</w:t>
            </w:r>
          </w:p>
        </w:tc>
        <w:tc>
          <w:tcPr>
            <w:tcW w:w="2033" w:type="dxa"/>
            <w:tcBorders>
              <w:top w:val="single" w:sz="8" w:space="0" w:color="333333"/>
              <w:left w:val="single" w:sz="8" w:space="0" w:color="333333"/>
              <w:bottom w:val="single" w:sz="8" w:space="0" w:color="333333"/>
              <w:right w:val="single" w:sz="8" w:space="0" w:color="333333"/>
            </w:tcBorders>
            <w:shd w:val="clear" w:color="auto" w:fill="auto"/>
            <w:vAlign w:val="center"/>
          </w:tcPr>
          <w:p w:rsidR="002B0995" w:rsidRDefault="002B0995" w:rsidP="001E0964">
            <w:pPr>
              <w:pStyle w:val="32"/>
              <w:jc w:val="center"/>
            </w:pPr>
            <w:r>
              <w:rPr>
                <w:bCs/>
                <w:sz w:val="24"/>
                <w:szCs w:val="24"/>
                <w:lang w:eastAsia="ru-RU"/>
              </w:rPr>
              <w:t>Примечание</w:t>
            </w:r>
          </w:p>
        </w:tc>
      </w:tr>
      <w:tr w:rsidR="002B0995" w:rsidTr="001E0964">
        <w:tc>
          <w:tcPr>
            <w:tcW w:w="743"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bCs/>
                <w:sz w:val="24"/>
                <w:szCs w:val="24"/>
                <w:lang w:eastAsia="ru-RU"/>
              </w:rPr>
            </w:pPr>
          </w:p>
        </w:tc>
        <w:tc>
          <w:tcPr>
            <w:tcW w:w="1260"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bCs/>
                <w:sz w:val="24"/>
                <w:szCs w:val="24"/>
                <w:lang w:eastAsia="ru-RU"/>
              </w:rPr>
            </w:pPr>
          </w:p>
        </w:tc>
        <w:tc>
          <w:tcPr>
            <w:tcW w:w="2607"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c>
          <w:tcPr>
            <w:tcW w:w="3496"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c>
          <w:tcPr>
            <w:tcW w:w="2033"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r>
      <w:tr w:rsidR="002B0995" w:rsidTr="001E0964">
        <w:tc>
          <w:tcPr>
            <w:tcW w:w="743"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c>
          <w:tcPr>
            <w:tcW w:w="1260"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c>
          <w:tcPr>
            <w:tcW w:w="2607"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c>
          <w:tcPr>
            <w:tcW w:w="3496"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c>
          <w:tcPr>
            <w:tcW w:w="2033" w:type="dxa"/>
            <w:tcBorders>
              <w:top w:val="single" w:sz="8" w:space="0" w:color="333333"/>
              <w:left w:val="single" w:sz="8" w:space="0" w:color="333333"/>
              <w:bottom w:val="single" w:sz="8" w:space="0" w:color="333333"/>
              <w:right w:val="single" w:sz="8" w:space="0" w:color="333333"/>
            </w:tcBorders>
            <w:shd w:val="clear" w:color="auto" w:fill="auto"/>
          </w:tcPr>
          <w:p w:rsidR="002B0995" w:rsidRDefault="002B0995" w:rsidP="001E0964">
            <w:pPr>
              <w:pStyle w:val="32"/>
              <w:snapToGrid w:val="0"/>
              <w:jc w:val="both"/>
              <w:rPr>
                <w:b/>
                <w:sz w:val="24"/>
                <w:szCs w:val="24"/>
                <w:lang w:eastAsia="ru-RU"/>
              </w:rPr>
            </w:pPr>
          </w:p>
        </w:tc>
      </w:tr>
    </w:tbl>
    <w:p w:rsidR="002B0995" w:rsidRPr="0088159B" w:rsidRDefault="002B0995" w:rsidP="002B0995">
      <w:pPr>
        <w:pStyle w:val="32"/>
        <w:jc w:val="both"/>
        <w:rPr>
          <w:sz w:val="24"/>
          <w:szCs w:val="24"/>
        </w:rPr>
      </w:pPr>
    </w:p>
    <w:p w:rsidR="002B0995" w:rsidRDefault="002B0995" w:rsidP="002B0995">
      <w:pPr>
        <w:pStyle w:val="32"/>
        <w:jc w:val="both"/>
        <w:rPr>
          <w:sz w:val="28"/>
          <w:szCs w:val="28"/>
          <w:vertAlign w:val="superscript"/>
        </w:rPr>
      </w:pPr>
      <w:r>
        <w:rPr>
          <w:sz w:val="28"/>
          <w:szCs w:val="28"/>
        </w:rPr>
        <w:t>Всего подлежит уничтожению__________________________________носителей</w:t>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sz w:val="28"/>
          <w:szCs w:val="28"/>
        </w:rPr>
        <w:tab/>
      </w:r>
      <w:r>
        <w:rPr>
          <w:sz w:val="28"/>
          <w:szCs w:val="28"/>
          <w:vertAlign w:val="superscript"/>
        </w:rPr>
        <w:t>(цифрами и прописью)</w:t>
      </w:r>
    </w:p>
    <w:p w:rsidR="002B0995" w:rsidRPr="00E44B0F" w:rsidRDefault="002B0995" w:rsidP="002B0995">
      <w:pPr>
        <w:pStyle w:val="32"/>
        <w:jc w:val="both"/>
      </w:pPr>
    </w:p>
    <w:p w:rsidR="002B0995" w:rsidRDefault="002B0995" w:rsidP="002B0995">
      <w:pPr>
        <w:rPr>
          <w:sz w:val="24"/>
        </w:rPr>
      </w:pPr>
      <w:r>
        <w:rPr>
          <w:szCs w:val="28"/>
        </w:rPr>
        <w:t>После утверждения акта перечисленные носители сверены с записями в акте и на указанных носителях персональные данные уничтожены путем</w:t>
      </w:r>
      <w:r>
        <w:rPr>
          <w:sz w:val="24"/>
        </w:rPr>
        <w:t xml:space="preserve"> </w:t>
      </w:r>
    </w:p>
    <w:p w:rsidR="002B0995" w:rsidRDefault="002B0995" w:rsidP="002B0995">
      <w:pPr>
        <w:rPr>
          <w:sz w:val="24"/>
        </w:rPr>
      </w:pPr>
    </w:p>
    <w:p w:rsidR="002B0995" w:rsidRDefault="002B0995" w:rsidP="002B0995">
      <w:r>
        <w:t>_________________________________________________________________________.</w:t>
      </w:r>
    </w:p>
    <w:p w:rsidR="002B0995" w:rsidRPr="00E44B0F" w:rsidRDefault="002B0995" w:rsidP="002B0995">
      <w:pPr>
        <w:jc w:val="center"/>
      </w:pPr>
      <w:r>
        <w:rPr>
          <w:sz w:val="20"/>
        </w:rPr>
        <w:t>(стирания на устройстве гарантированного уничтожения информации и т.п.)</w:t>
      </w:r>
    </w:p>
    <w:p w:rsidR="002B0995" w:rsidRDefault="002B0995" w:rsidP="002B0995">
      <w:r>
        <w:t>После утверждения акта перечисленные носители сверены с записями в акте и уничтожены путем</w:t>
      </w:r>
    </w:p>
    <w:p w:rsidR="002B0995" w:rsidRDefault="002B0995" w:rsidP="002B0995"/>
    <w:p w:rsidR="002B0995" w:rsidRDefault="002B0995" w:rsidP="002B0995">
      <w:r>
        <w:t>______________________________________________________________________.</w:t>
      </w:r>
    </w:p>
    <w:p w:rsidR="002B0995" w:rsidRDefault="002B0995" w:rsidP="002B0995">
      <w:pPr>
        <w:jc w:val="center"/>
      </w:pPr>
      <w:r>
        <w:rPr>
          <w:sz w:val="20"/>
        </w:rPr>
        <w:t>(разрезания, сжигания, механического уничтожения, сдачи предприятию по утилизации вторичного сырья и т.п.)</w:t>
      </w:r>
    </w:p>
    <w:p w:rsidR="002B0995" w:rsidRPr="0088159B" w:rsidRDefault="002B0995" w:rsidP="002B0995">
      <w:pPr>
        <w:pStyle w:val="32"/>
        <w:tabs>
          <w:tab w:val="left" w:pos="5760"/>
          <w:tab w:val="left" w:pos="9810"/>
        </w:tabs>
        <w:jc w:val="both"/>
        <w:rPr>
          <w:b/>
          <w:sz w:val="24"/>
          <w:szCs w:val="24"/>
        </w:rPr>
      </w:pPr>
    </w:p>
    <w:p w:rsidR="002B0995" w:rsidRDefault="002B0995" w:rsidP="002B0995">
      <w:pPr>
        <w:pStyle w:val="32"/>
        <w:tabs>
          <w:tab w:val="left" w:pos="5760"/>
          <w:tab w:val="left" w:pos="9810"/>
        </w:tabs>
        <w:jc w:val="both"/>
      </w:pPr>
      <w:r>
        <w:rPr>
          <w:sz w:val="28"/>
          <w:szCs w:val="24"/>
        </w:rPr>
        <w:t>Уничтоженные носители с книг и журналов учета списаны.</w:t>
      </w:r>
    </w:p>
    <w:p w:rsidR="002B0995" w:rsidRPr="0088159B" w:rsidRDefault="002B0995" w:rsidP="002B0995">
      <w:pPr>
        <w:pStyle w:val="32"/>
        <w:tabs>
          <w:tab w:val="left" w:pos="5760"/>
          <w:tab w:val="left" w:pos="9810"/>
        </w:tabs>
        <w:jc w:val="both"/>
        <w:rPr>
          <w:sz w:val="24"/>
          <w:szCs w:val="24"/>
        </w:rPr>
      </w:pPr>
    </w:p>
    <w:p w:rsidR="002B0995" w:rsidRDefault="002B0995" w:rsidP="002B0995">
      <w:pPr>
        <w:pStyle w:val="32"/>
        <w:tabs>
          <w:tab w:val="left" w:pos="5760"/>
          <w:tab w:val="left" w:pos="9810"/>
        </w:tabs>
        <w:jc w:val="both"/>
      </w:pPr>
      <w:r>
        <w:rPr>
          <w:sz w:val="28"/>
          <w:szCs w:val="24"/>
        </w:rPr>
        <w:t>Председатель комиссии:</w:t>
      </w:r>
      <w:r>
        <w:rPr>
          <w:sz w:val="24"/>
          <w:szCs w:val="24"/>
        </w:rPr>
        <w:tab/>
        <w:t>_________________ //</w:t>
      </w:r>
    </w:p>
    <w:p w:rsidR="002B0995" w:rsidRDefault="002B0995" w:rsidP="002B0995">
      <w:pPr>
        <w:pStyle w:val="32"/>
        <w:tabs>
          <w:tab w:val="left" w:pos="5760"/>
          <w:tab w:val="left" w:pos="9810"/>
        </w:tabs>
        <w:jc w:val="both"/>
      </w:pPr>
      <w:r>
        <w:rPr>
          <w:sz w:val="28"/>
          <w:szCs w:val="24"/>
        </w:rPr>
        <w:t>Члены комиссии:</w:t>
      </w:r>
      <w:r>
        <w:rPr>
          <w:sz w:val="24"/>
          <w:szCs w:val="24"/>
        </w:rPr>
        <w:tab/>
        <w:t>_________________ //</w:t>
      </w:r>
    </w:p>
    <w:p w:rsidR="002B0995" w:rsidRPr="0088159B" w:rsidRDefault="002B0995" w:rsidP="002B0995">
      <w:pPr>
        <w:pStyle w:val="32"/>
        <w:tabs>
          <w:tab w:val="left" w:pos="5760"/>
          <w:tab w:val="left" w:pos="9810"/>
        </w:tabs>
        <w:jc w:val="both"/>
      </w:pPr>
      <w:r>
        <w:rPr>
          <w:sz w:val="24"/>
          <w:szCs w:val="24"/>
        </w:rPr>
        <w:tab/>
        <w:t>_________________ //</w:t>
      </w:r>
    </w:p>
    <w:p w:rsidR="002B0995" w:rsidRPr="0088159B" w:rsidRDefault="002B0995" w:rsidP="002B0995">
      <w:pPr>
        <w:pStyle w:val="32"/>
        <w:tabs>
          <w:tab w:val="left" w:pos="5760"/>
          <w:tab w:val="left" w:pos="9810"/>
        </w:tabs>
        <w:jc w:val="both"/>
      </w:pPr>
      <w:r>
        <w:rPr>
          <w:sz w:val="24"/>
          <w:szCs w:val="24"/>
        </w:rPr>
        <w:t xml:space="preserve">                                                                                    _________________ //</w:t>
      </w:r>
    </w:p>
    <w:p w:rsidR="002B0995" w:rsidRPr="002B0995" w:rsidRDefault="002B0995" w:rsidP="002B0995">
      <w:pPr>
        <w:pStyle w:val="32"/>
        <w:tabs>
          <w:tab w:val="left" w:pos="5760"/>
          <w:tab w:val="left" w:pos="9810"/>
        </w:tabs>
        <w:jc w:val="both"/>
        <w:rPr>
          <w:sz w:val="24"/>
          <w:szCs w:val="24"/>
        </w:rPr>
      </w:pPr>
      <w:r>
        <w:rPr>
          <w:sz w:val="24"/>
          <w:szCs w:val="24"/>
        </w:rPr>
        <w:tab/>
        <w:t>_________________ //</w:t>
      </w:r>
    </w:p>
    <w:p w:rsidR="002B0995" w:rsidRDefault="002B0995" w:rsidP="002B0995">
      <w:pPr>
        <w:rPr>
          <w:sz w:val="24"/>
          <w:szCs w:val="24"/>
        </w:rPr>
      </w:pPr>
    </w:p>
    <w:p w:rsidR="002B0995" w:rsidRDefault="002B0995" w:rsidP="002B0995"/>
    <w:p w:rsidR="002B0995" w:rsidRDefault="002B0995" w:rsidP="002B0995"/>
    <w:p w:rsidR="002B0995" w:rsidRDefault="002B0995" w:rsidP="002B0995">
      <w:pPr>
        <w:jc w:val="both"/>
      </w:pPr>
      <w:r>
        <w:rPr>
          <w:u w:val="single"/>
        </w:rPr>
        <w:t xml:space="preserve">Примечание: </w:t>
      </w:r>
    </w:p>
    <w:p w:rsidR="002B0995" w:rsidRDefault="002B0995" w:rsidP="002B0995">
      <w:pPr>
        <w:jc w:val="both"/>
      </w:pPr>
      <w:r>
        <w:t>1. Акт составляется раздельно на каждый способ уничтожения носителей.</w:t>
      </w:r>
    </w:p>
    <w:p w:rsidR="002B0995" w:rsidRDefault="002B0995" w:rsidP="002B0995">
      <w:pPr>
        <w:jc w:val="both"/>
      </w:pPr>
      <w:r>
        <w:t>2. Все листы акта, а также все произведенные исправления и дополнения в акте заверяются подписями всех членов комиссии.</w:t>
      </w:r>
    </w:p>
    <w:p w:rsidR="002B0995" w:rsidRDefault="002B0995" w:rsidP="002B0995">
      <w:pPr>
        <w:jc w:val="both"/>
      </w:pPr>
    </w:p>
    <w:p w:rsidR="002B0995" w:rsidRDefault="002B0995" w:rsidP="002B0995">
      <w:pPr>
        <w:widowControl w:val="0"/>
        <w:shd w:val="clear" w:color="auto" w:fill="FFFFFF"/>
        <w:autoSpaceDE w:val="0"/>
        <w:ind w:left="5670"/>
        <w:jc w:val="right"/>
      </w:pPr>
    </w:p>
    <w:p w:rsidR="00B160C1" w:rsidRDefault="00B160C1"/>
    <w:sectPr w:rsidR="00B160C1" w:rsidSect="00CC75F3">
      <w:footerReference w:type="default" r:id="rId8"/>
      <w:pgSz w:w="11906" w:h="16838"/>
      <w:pgMar w:top="709" w:right="424" w:bottom="426" w:left="993" w:header="720" w:footer="34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C4E" w:rsidRDefault="00DD5C4E" w:rsidP="00197D1E">
      <w:r>
        <w:separator/>
      </w:r>
    </w:p>
  </w:endnote>
  <w:endnote w:type="continuationSeparator" w:id="1">
    <w:p w:rsidR="00DD5C4E" w:rsidRDefault="00DD5C4E" w:rsidP="00197D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0">
    <w:altName w:val="Times New Roman"/>
    <w:charset w:val="CC"/>
    <w:family w:val="auto"/>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783" w:rsidRDefault="00DD5C4E">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C4E" w:rsidRDefault="00DD5C4E" w:rsidP="00197D1E">
      <w:r>
        <w:separator/>
      </w:r>
    </w:p>
  </w:footnote>
  <w:footnote w:type="continuationSeparator" w:id="1">
    <w:p w:rsidR="00DD5C4E" w:rsidRDefault="00DD5C4E" w:rsidP="00197D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6F3CA8C2"/>
    <w:name w:val="WW8Num2"/>
    <w:lvl w:ilvl="0">
      <w:start w:val="1"/>
      <w:numFmt w:val="decimal"/>
      <w:lvlText w:val="%1."/>
      <w:lvlJc w:val="left"/>
      <w:pPr>
        <w:tabs>
          <w:tab w:val="num" w:pos="0"/>
        </w:tabs>
        <w:ind w:left="1440" w:hanging="360"/>
      </w:pPr>
      <w:rPr>
        <w:rFonts w:hint="default"/>
      </w:rPr>
    </w:lvl>
    <w:lvl w:ilvl="1">
      <w:start w:val="1"/>
      <w:numFmt w:val="decimal"/>
      <w:lvlText w:val="%1.%2."/>
      <w:lvlJc w:val="left"/>
      <w:pPr>
        <w:tabs>
          <w:tab w:val="num" w:pos="0"/>
        </w:tabs>
        <w:ind w:left="2148" w:hanging="720"/>
      </w:pPr>
      <w:rPr>
        <w:rFonts w:eastAsia="Times New Roman" w:cs="Times New Roman"/>
        <w:bCs/>
        <w:sz w:val="28"/>
        <w:szCs w:val="28"/>
        <w:lang w:eastAsia="ru-RU"/>
      </w:rPr>
    </w:lvl>
    <w:lvl w:ilvl="2">
      <w:start w:val="1"/>
      <w:numFmt w:val="decimal"/>
      <w:lvlText w:val="%1.%2.%3."/>
      <w:lvlJc w:val="left"/>
      <w:pPr>
        <w:tabs>
          <w:tab w:val="num" w:pos="0"/>
        </w:tabs>
        <w:ind w:left="2148" w:hanging="720"/>
      </w:pPr>
    </w:lvl>
    <w:lvl w:ilvl="3">
      <w:start w:val="1"/>
      <w:numFmt w:val="decimal"/>
      <w:lvlText w:val="%1.%2.%3.%4."/>
      <w:lvlJc w:val="left"/>
      <w:pPr>
        <w:tabs>
          <w:tab w:val="num" w:pos="0"/>
        </w:tabs>
        <w:ind w:left="2508" w:hanging="108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8" w:hanging="1440"/>
      </w:pPr>
    </w:lvl>
    <w:lvl w:ilvl="6">
      <w:start w:val="1"/>
      <w:numFmt w:val="decimal"/>
      <w:lvlText w:val="%1.%2.%3.%4.%5.%6.%7."/>
      <w:lvlJc w:val="left"/>
      <w:pPr>
        <w:tabs>
          <w:tab w:val="num" w:pos="0"/>
        </w:tabs>
        <w:ind w:left="3228" w:hanging="1800"/>
      </w:pPr>
    </w:lvl>
    <w:lvl w:ilvl="7">
      <w:start w:val="1"/>
      <w:numFmt w:val="decimal"/>
      <w:lvlText w:val="%1.%2.%3.%4.%5.%6.%7.%8."/>
      <w:lvlJc w:val="left"/>
      <w:pPr>
        <w:tabs>
          <w:tab w:val="num" w:pos="0"/>
        </w:tabs>
        <w:ind w:left="3228" w:hanging="1800"/>
      </w:pPr>
    </w:lvl>
    <w:lvl w:ilvl="8">
      <w:start w:val="1"/>
      <w:numFmt w:val="decimal"/>
      <w:lvlText w:val="%1.%2.%3.%4.%5.%6.%7.%8.%9."/>
      <w:lvlJc w:val="left"/>
      <w:pPr>
        <w:tabs>
          <w:tab w:val="num" w:pos="0"/>
        </w:tabs>
        <w:ind w:left="3588" w:hanging="216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4"/>
    <w:multiLevelType w:val="singleLevel"/>
    <w:tmpl w:val="00000004"/>
    <w:name w:val="WW8Num4"/>
    <w:lvl w:ilvl="0">
      <w:numFmt w:val="bullet"/>
      <w:lvlText w:val=""/>
      <w:lvlJc w:val="left"/>
      <w:pPr>
        <w:tabs>
          <w:tab w:val="num" w:pos="1077"/>
        </w:tabs>
        <w:ind w:left="1077" w:hanging="360"/>
      </w:pPr>
      <w:rPr>
        <w:rFonts w:ascii="Symbol" w:hAnsi="Symbol" w:cs="Symbol"/>
      </w:rPr>
    </w:lvl>
  </w:abstractNum>
  <w:abstractNum w:abstractNumId="4">
    <w:nsid w:val="00000005"/>
    <w:multiLevelType w:val="singleLevel"/>
    <w:tmpl w:val="00000005"/>
    <w:name w:val="WW8Num5"/>
    <w:lvl w:ilvl="0">
      <w:start w:val="3"/>
      <w:numFmt w:val="decimal"/>
      <w:lvlText w:val="%1."/>
      <w:lvlJc w:val="left"/>
      <w:pPr>
        <w:tabs>
          <w:tab w:val="num" w:pos="0"/>
        </w:tabs>
        <w:ind w:left="1440" w:hanging="360"/>
      </w:pPr>
      <w:rPr>
        <w:rFonts w:hint="default"/>
      </w:rPr>
    </w:lvl>
  </w:abstractNum>
  <w:abstractNum w:abstractNumId="5">
    <w:nsid w:val="00000006"/>
    <w:multiLevelType w:val="multilevel"/>
    <w:tmpl w:val="6276C9B6"/>
    <w:name w:val="WW8Num6"/>
    <w:lvl w:ilvl="0">
      <w:start w:val="1"/>
      <w:numFmt w:val="decimal"/>
      <w:lvlText w:val="%1."/>
      <w:lvlJc w:val="left"/>
      <w:pPr>
        <w:tabs>
          <w:tab w:val="num" w:pos="0"/>
        </w:tabs>
        <w:ind w:left="1068" w:hanging="360"/>
      </w:pPr>
      <w:rPr>
        <w:rFonts w:ascii="Times New Roman" w:hAnsi="Times New Roman" w:cs="Times New Roman" w:hint="default"/>
        <w:b w:val="0"/>
        <w:sz w:val="24"/>
        <w:szCs w:val="24"/>
      </w:rPr>
    </w:lvl>
    <w:lvl w:ilvl="1">
      <w:start w:val="1"/>
      <w:numFmt w:val="decimal"/>
      <w:lvlText w:val="%1.%2."/>
      <w:lvlJc w:val="left"/>
      <w:pPr>
        <w:tabs>
          <w:tab w:val="num" w:pos="-708"/>
        </w:tabs>
        <w:ind w:left="720" w:hanging="72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8" w:hanging="108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2148" w:hanging="1440"/>
      </w:pPr>
      <w:rPr>
        <w:rFonts w:hint="default"/>
      </w:rPr>
    </w:lvl>
    <w:lvl w:ilvl="6">
      <w:start w:val="1"/>
      <w:numFmt w:val="decimal"/>
      <w:lvlText w:val="%1.%2.%3.%4.%5.%6.%7."/>
      <w:lvlJc w:val="left"/>
      <w:pPr>
        <w:tabs>
          <w:tab w:val="num" w:pos="0"/>
        </w:tabs>
        <w:ind w:left="2508" w:hanging="1800"/>
      </w:pPr>
      <w:rPr>
        <w:rFonts w:hint="default"/>
      </w:rPr>
    </w:lvl>
    <w:lvl w:ilvl="7">
      <w:start w:val="1"/>
      <w:numFmt w:val="decimal"/>
      <w:lvlText w:val="%1.%2.%3.%4.%5.%6.%7.%8."/>
      <w:lvlJc w:val="left"/>
      <w:pPr>
        <w:tabs>
          <w:tab w:val="num" w:pos="0"/>
        </w:tabs>
        <w:ind w:left="2508" w:hanging="1800"/>
      </w:pPr>
      <w:rPr>
        <w:rFonts w:hint="default"/>
      </w:rPr>
    </w:lvl>
    <w:lvl w:ilvl="8">
      <w:start w:val="1"/>
      <w:numFmt w:val="decimal"/>
      <w:lvlText w:val="%1.%2.%3.%4.%5.%6.%7.%8.%9."/>
      <w:lvlJc w:val="left"/>
      <w:pPr>
        <w:tabs>
          <w:tab w:val="num" w:pos="0"/>
        </w:tabs>
        <w:ind w:left="2868" w:hanging="2160"/>
      </w:pPr>
      <w:rPr>
        <w:rFonts w:hint="default"/>
      </w:rPr>
    </w:lvl>
  </w:abstractNum>
  <w:abstractNum w:abstractNumId="6">
    <w:nsid w:val="00000007"/>
    <w:multiLevelType w:val="multilevel"/>
    <w:tmpl w:val="00000007"/>
    <w:name w:val="WW8Num9"/>
    <w:lvl w:ilvl="0">
      <w:start w:val="8"/>
      <w:numFmt w:val="decimal"/>
      <w:lvlText w:val="%1."/>
      <w:lvlJc w:val="left"/>
      <w:pPr>
        <w:tabs>
          <w:tab w:val="num" w:pos="0"/>
        </w:tabs>
        <w:ind w:left="1788" w:hanging="360"/>
      </w:pPr>
      <w:rPr>
        <w:rFonts w:hint="default"/>
      </w:rPr>
    </w:lvl>
    <w:lvl w:ilvl="1">
      <w:start w:val="1"/>
      <w:numFmt w:val="decimal"/>
      <w:lvlText w:val="%1.%2."/>
      <w:lvlJc w:val="left"/>
      <w:pPr>
        <w:tabs>
          <w:tab w:val="num" w:pos="0"/>
        </w:tabs>
        <w:ind w:left="2148" w:hanging="720"/>
      </w:pPr>
      <w:rPr>
        <w:rFonts w:eastAsia="Times New Roman" w:cs="Times New Roman"/>
        <w:bCs/>
        <w:sz w:val="28"/>
        <w:szCs w:val="28"/>
        <w:lang w:eastAsia="ru-RU"/>
      </w:rPr>
    </w:lvl>
    <w:lvl w:ilvl="2">
      <w:start w:val="1"/>
      <w:numFmt w:val="decimal"/>
      <w:lvlText w:val="%1.%2.%3."/>
      <w:lvlJc w:val="left"/>
      <w:pPr>
        <w:tabs>
          <w:tab w:val="num" w:pos="0"/>
        </w:tabs>
        <w:ind w:left="2148" w:hanging="720"/>
      </w:pPr>
    </w:lvl>
    <w:lvl w:ilvl="3">
      <w:start w:val="1"/>
      <w:numFmt w:val="decimal"/>
      <w:lvlText w:val="%1.%2.%3.%4."/>
      <w:lvlJc w:val="left"/>
      <w:pPr>
        <w:tabs>
          <w:tab w:val="num" w:pos="0"/>
        </w:tabs>
        <w:ind w:left="2508" w:hanging="1080"/>
      </w:pPr>
    </w:lvl>
    <w:lvl w:ilvl="4">
      <w:start w:val="1"/>
      <w:numFmt w:val="decimal"/>
      <w:lvlText w:val="%1.%2.%3.%4.%5."/>
      <w:lvlJc w:val="left"/>
      <w:pPr>
        <w:tabs>
          <w:tab w:val="num" w:pos="0"/>
        </w:tabs>
        <w:ind w:left="2508" w:hanging="1080"/>
      </w:pPr>
    </w:lvl>
    <w:lvl w:ilvl="5">
      <w:start w:val="1"/>
      <w:numFmt w:val="decimal"/>
      <w:lvlText w:val="%1.%2.%3.%4.%5.%6."/>
      <w:lvlJc w:val="left"/>
      <w:pPr>
        <w:tabs>
          <w:tab w:val="num" w:pos="0"/>
        </w:tabs>
        <w:ind w:left="2868" w:hanging="1440"/>
      </w:pPr>
    </w:lvl>
    <w:lvl w:ilvl="6">
      <w:start w:val="1"/>
      <w:numFmt w:val="decimal"/>
      <w:lvlText w:val="%1.%2.%3.%4.%5.%6.%7."/>
      <w:lvlJc w:val="left"/>
      <w:pPr>
        <w:tabs>
          <w:tab w:val="num" w:pos="0"/>
        </w:tabs>
        <w:ind w:left="3228" w:hanging="1800"/>
      </w:pPr>
    </w:lvl>
    <w:lvl w:ilvl="7">
      <w:start w:val="1"/>
      <w:numFmt w:val="decimal"/>
      <w:lvlText w:val="%1.%2.%3.%4.%5.%6.%7.%8."/>
      <w:lvlJc w:val="left"/>
      <w:pPr>
        <w:tabs>
          <w:tab w:val="num" w:pos="0"/>
        </w:tabs>
        <w:ind w:left="3228" w:hanging="1800"/>
      </w:pPr>
    </w:lvl>
    <w:lvl w:ilvl="8">
      <w:start w:val="1"/>
      <w:numFmt w:val="decimal"/>
      <w:lvlText w:val="%1.%2.%3.%4.%5.%6.%7.%8.%9."/>
      <w:lvlJc w:val="left"/>
      <w:pPr>
        <w:tabs>
          <w:tab w:val="num" w:pos="0"/>
        </w:tabs>
        <w:ind w:left="3588" w:hanging="2160"/>
      </w:pPr>
    </w:lvl>
  </w:abstractNum>
  <w:abstractNum w:abstractNumId="7">
    <w:nsid w:val="00000008"/>
    <w:multiLevelType w:val="singleLevel"/>
    <w:tmpl w:val="00000008"/>
    <w:name w:val="WW8Num10"/>
    <w:lvl w:ilvl="0">
      <w:numFmt w:val="bullet"/>
      <w:lvlText w:val=""/>
      <w:lvlJc w:val="left"/>
      <w:pPr>
        <w:tabs>
          <w:tab w:val="num" w:pos="0"/>
        </w:tabs>
        <w:ind w:left="360" w:hanging="360"/>
      </w:pPr>
      <w:rPr>
        <w:rFonts w:ascii="Symbol" w:hAnsi="Symbol" w:cs="Symbol" w:hint="default"/>
      </w:rPr>
    </w:lvl>
  </w:abstractNum>
  <w:abstractNum w:abstractNumId="8">
    <w:nsid w:val="00000009"/>
    <w:multiLevelType w:val="singleLevel"/>
    <w:tmpl w:val="00000009"/>
    <w:name w:val="WW8Num11"/>
    <w:lvl w:ilvl="0">
      <w:numFmt w:val="bullet"/>
      <w:lvlText w:val=""/>
      <w:lvlJc w:val="left"/>
      <w:pPr>
        <w:tabs>
          <w:tab w:val="num" w:pos="0"/>
        </w:tabs>
        <w:ind w:left="360" w:hanging="360"/>
      </w:pPr>
      <w:rPr>
        <w:rFonts w:ascii="Symbol" w:hAnsi="Symbol" w:cs="Symbol" w:hint="default"/>
      </w:rPr>
    </w:lvl>
  </w:abstractNum>
  <w:abstractNum w:abstractNumId="9">
    <w:nsid w:val="25EC0A07"/>
    <w:multiLevelType w:val="hybridMultilevel"/>
    <w:tmpl w:val="EA72C0E6"/>
    <w:lvl w:ilvl="0" w:tplc="2FA08CAA">
      <w:start w:val="3"/>
      <w:numFmt w:val="decimal"/>
      <w:lvlText w:val="%1."/>
      <w:lvlJc w:val="left"/>
      <w:pPr>
        <w:ind w:left="786" w:hanging="360"/>
      </w:pPr>
      <w:rPr>
        <w:rFonts w:ascii="Times New Roman" w:hAnsi="Times New Roman" w:cs="Times New Roman"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6691EFB"/>
    <w:multiLevelType w:val="hybridMultilevel"/>
    <w:tmpl w:val="13482E10"/>
    <w:lvl w:ilvl="0" w:tplc="DFB48A52">
      <w:start w:val="7"/>
      <w:numFmt w:val="decimal"/>
      <w:lvlText w:val="%1."/>
      <w:lvlJc w:val="left"/>
      <w:pPr>
        <w:ind w:left="2487" w:hanging="360"/>
      </w:pPr>
      <w:rPr>
        <w:rFonts w:hint="default"/>
      </w:rPr>
    </w:lvl>
    <w:lvl w:ilvl="1" w:tplc="04190019">
      <w:start w:val="1"/>
      <w:numFmt w:val="lowerLetter"/>
      <w:lvlText w:val="%2."/>
      <w:lvlJc w:val="left"/>
      <w:pPr>
        <w:ind w:left="3251"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4C1E67A5"/>
    <w:multiLevelType w:val="hybridMultilevel"/>
    <w:tmpl w:val="1174D7EA"/>
    <w:lvl w:ilvl="0" w:tplc="652841F8">
      <w:start w:val="8"/>
      <w:numFmt w:val="decimal"/>
      <w:lvlText w:val="%1."/>
      <w:lvlJc w:val="left"/>
      <w:pPr>
        <w:ind w:left="2487" w:hanging="360"/>
      </w:pPr>
      <w:rPr>
        <w:rFonts w:hint="default"/>
        <w:sz w:val="28"/>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7170"/>
  </w:hdrShapeDefaults>
  <w:footnotePr>
    <w:footnote w:id="0"/>
    <w:footnote w:id="1"/>
  </w:footnotePr>
  <w:endnotePr>
    <w:endnote w:id="0"/>
    <w:endnote w:id="1"/>
  </w:endnotePr>
  <w:compat/>
  <w:rsids>
    <w:rsidRoot w:val="002B0995"/>
    <w:rsid w:val="00197D1E"/>
    <w:rsid w:val="002B0995"/>
    <w:rsid w:val="002E0F72"/>
    <w:rsid w:val="005B070B"/>
    <w:rsid w:val="006B148C"/>
    <w:rsid w:val="00704774"/>
    <w:rsid w:val="007F1BBE"/>
    <w:rsid w:val="00911ED6"/>
    <w:rsid w:val="00AF27CE"/>
    <w:rsid w:val="00B160C1"/>
    <w:rsid w:val="00B500D0"/>
    <w:rsid w:val="00CB72EF"/>
    <w:rsid w:val="00CC75F3"/>
    <w:rsid w:val="00DB66C2"/>
    <w:rsid w:val="00DD5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995"/>
    <w:pPr>
      <w:suppressAutoHyphens/>
      <w:spacing w:after="0" w:line="240" w:lineRule="auto"/>
    </w:pPr>
    <w:rPr>
      <w:rFonts w:ascii="Times New Roman" w:eastAsia="Times New Roman" w:hAnsi="Times New Roman" w:cs="Times New Roman"/>
      <w:sz w:val="28"/>
      <w:szCs w:val="20"/>
      <w:lang w:eastAsia="zh-CN"/>
    </w:rPr>
  </w:style>
  <w:style w:type="paragraph" w:styleId="1">
    <w:name w:val="heading 1"/>
    <w:basedOn w:val="a"/>
    <w:next w:val="a"/>
    <w:link w:val="10"/>
    <w:qFormat/>
    <w:rsid w:val="002B0995"/>
    <w:pPr>
      <w:keepNext/>
      <w:tabs>
        <w:tab w:val="num" w:pos="0"/>
      </w:tabs>
      <w:ind w:left="432" w:hanging="432"/>
      <w:jc w:val="center"/>
      <w:outlineLvl w:val="0"/>
    </w:pPr>
    <w:rPr>
      <w:b/>
      <w:sz w:val="32"/>
    </w:rPr>
  </w:style>
  <w:style w:type="paragraph" w:styleId="2">
    <w:name w:val="heading 2"/>
    <w:basedOn w:val="a"/>
    <w:next w:val="a"/>
    <w:link w:val="20"/>
    <w:qFormat/>
    <w:rsid w:val="002B0995"/>
    <w:pPr>
      <w:keepNext/>
      <w:tabs>
        <w:tab w:val="num" w:pos="0"/>
      </w:tabs>
      <w:ind w:left="576" w:hanging="576"/>
      <w:jc w:val="center"/>
      <w:outlineLvl w:val="1"/>
    </w:pPr>
    <w:rPr>
      <w:sz w:val="32"/>
    </w:rPr>
  </w:style>
  <w:style w:type="paragraph" w:styleId="3">
    <w:name w:val="heading 3"/>
    <w:basedOn w:val="a"/>
    <w:next w:val="a"/>
    <w:link w:val="30"/>
    <w:qFormat/>
    <w:rsid w:val="002B0995"/>
    <w:pPr>
      <w:keepNext/>
      <w:tabs>
        <w:tab w:val="num" w:pos="0"/>
      </w:tabs>
      <w:ind w:firstLine="1701"/>
      <w:jc w:val="center"/>
      <w:outlineLvl w:val="2"/>
    </w:pPr>
    <w:rPr>
      <w:b/>
      <w:sz w:val="32"/>
    </w:rPr>
  </w:style>
  <w:style w:type="paragraph" w:styleId="4">
    <w:name w:val="heading 4"/>
    <w:basedOn w:val="a"/>
    <w:next w:val="a"/>
    <w:link w:val="40"/>
    <w:qFormat/>
    <w:rsid w:val="002B0995"/>
    <w:pPr>
      <w:keepNext/>
      <w:keepLines/>
      <w:tabs>
        <w:tab w:val="num" w:pos="0"/>
      </w:tabs>
      <w:spacing w:before="200"/>
      <w:outlineLvl w:val="3"/>
    </w:pPr>
    <w:rPr>
      <w:rFonts w:ascii="Cambria" w:hAnsi="Cambria" w:cs="Cambria"/>
      <w:b/>
      <w:bCs/>
      <w:i/>
      <w:iCs/>
      <w:color w:val="4F81BD"/>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0995"/>
    <w:rPr>
      <w:rFonts w:ascii="Times New Roman" w:eastAsia="Times New Roman" w:hAnsi="Times New Roman" w:cs="Times New Roman"/>
      <w:b/>
      <w:sz w:val="32"/>
      <w:szCs w:val="20"/>
      <w:lang w:eastAsia="zh-CN"/>
    </w:rPr>
  </w:style>
  <w:style w:type="character" w:customStyle="1" w:styleId="20">
    <w:name w:val="Заголовок 2 Знак"/>
    <w:basedOn w:val="a0"/>
    <w:link w:val="2"/>
    <w:rsid w:val="002B0995"/>
    <w:rPr>
      <w:rFonts w:ascii="Times New Roman" w:eastAsia="Times New Roman" w:hAnsi="Times New Roman" w:cs="Times New Roman"/>
      <w:sz w:val="32"/>
      <w:szCs w:val="20"/>
      <w:lang w:eastAsia="zh-CN"/>
    </w:rPr>
  </w:style>
  <w:style w:type="character" w:customStyle="1" w:styleId="30">
    <w:name w:val="Заголовок 3 Знак"/>
    <w:basedOn w:val="a0"/>
    <w:link w:val="3"/>
    <w:rsid w:val="002B0995"/>
    <w:rPr>
      <w:rFonts w:ascii="Times New Roman" w:eastAsia="Times New Roman" w:hAnsi="Times New Roman" w:cs="Times New Roman"/>
      <w:b/>
      <w:sz w:val="32"/>
      <w:szCs w:val="20"/>
      <w:lang w:eastAsia="zh-CN"/>
    </w:rPr>
  </w:style>
  <w:style w:type="character" w:customStyle="1" w:styleId="40">
    <w:name w:val="Заголовок 4 Знак"/>
    <w:basedOn w:val="a0"/>
    <w:link w:val="4"/>
    <w:rsid w:val="002B0995"/>
    <w:rPr>
      <w:rFonts w:ascii="Cambria" w:eastAsia="Times New Roman" w:hAnsi="Cambria" w:cs="Cambria"/>
      <w:b/>
      <w:bCs/>
      <w:i/>
      <w:iCs/>
      <w:color w:val="4F81BD"/>
      <w:sz w:val="20"/>
      <w:szCs w:val="20"/>
      <w:lang w:eastAsia="zh-CN"/>
    </w:rPr>
  </w:style>
  <w:style w:type="character" w:customStyle="1" w:styleId="WW8Num1z0">
    <w:name w:val="WW8Num1z0"/>
    <w:rsid w:val="002B0995"/>
  </w:style>
  <w:style w:type="character" w:customStyle="1" w:styleId="WW8Num1z1">
    <w:name w:val="WW8Num1z1"/>
    <w:rsid w:val="002B0995"/>
  </w:style>
  <w:style w:type="character" w:customStyle="1" w:styleId="WW8Num1z2">
    <w:name w:val="WW8Num1z2"/>
    <w:rsid w:val="002B0995"/>
  </w:style>
  <w:style w:type="character" w:customStyle="1" w:styleId="WW8Num1z3">
    <w:name w:val="WW8Num1z3"/>
    <w:rsid w:val="002B0995"/>
  </w:style>
  <w:style w:type="character" w:customStyle="1" w:styleId="WW8Num1z4">
    <w:name w:val="WW8Num1z4"/>
    <w:rsid w:val="002B0995"/>
  </w:style>
  <w:style w:type="character" w:customStyle="1" w:styleId="WW8Num1z5">
    <w:name w:val="WW8Num1z5"/>
    <w:rsid w:val="002B0995"/>
  </w:style>
  <w:style w:type="character" w:customStyle="1" w:styleId="WW8Num1z6">
    <w:name w:val="WW8Num1z6"/>
    <w:rsid w:val="002B0995"/>
  </w:style>
  <w:style w:type="character" w:customStyle="1" w:styleId="WW8Num1z7">
    <w:name w:val="WW8Num1z7"/>
    <w:rsid w:val="002B0995"/>
  </w:style>
  <w:style w:type="character" w:customStyle="1" w:styleId="WW8Num1z8">
    <w:name w:val="WW8Num1z8"/>
    <w:rsid w:val="002B0995"/>
  </w:style>
  <w:style w:type="character" w:customStyle="1" w:styleId="WW8Num2z0">
    <w:name w:val="WW8Num2z0"/>
    <w:rsid w:val="002B0995"/>
    <w:rPr>
      <w:rFonts w:hint="default"/>
    </w:rPr>
  </w:style>
  <w:style w:type="character" w:customStyle="1" w:styleId="WW8Num3z0">
    <w:name w:val="WW8Num3z0"/>
    <w:rsid w:val="002B0995"/>
  </w:style>
  <w:style w:type="character" w:customStyle="1" w:styleId="WW8Num3z1">
    <w:name w:val="WW8Num3z1"/>
    <w:rsid w:val="002B0995"/>
  </w:style>
  <w:style w:type="character" w:customStyle="1" w:styleId="WW8Num3z2">
    <w:name w:val="WW8Num3z2"/>
    <w:rsid w:val="002B0995"/>
  </w:style>
  <w:style w:type="character" w:customStyle="1" w:styleId="WW8Num3z3">
    <w:name w:val="WW8Num3z3"/>
    <w:rsid w:val="002B0995"/>
  </w:style>
  <w:style w:type="character" w:customStyle="1" w:styleId="WW8Num3z4">
    <w:name w:val="WW8Num3z4"/>
    <w:rsid w:val="002B0995"/>
  </w:style>
  <w:style w:type="character" w:customStyle="1" w:styleId="WW8Num3z5">
    <w:name w:val="WW8Num3z5"/>
    <w:rsid w:val="002B0995"/>
  </w:style>
  <w:style w:type="character" w:customStyle="1" w:styleId="WW8Num3z6">
    <w:name w:val="WW8Num3z6"/>
    <w:rsid w:val="002B0995"/>
  </w:style>
  <w:style w:type="character" w:customStyle="1" w:styleId="WW8Num3z7">
    <w:name w:val="WW8Num3z7"/>
    <w:rsid w:val="002B0995"/>
  </w:style>
  <w:style w:type="character" w:customStyle="1" w:styleId="WW8Num3z8">
    <w:name w:val="WW8Num3z8"/>
    <w:rsid w:val="002B0995"/>
  </w:style>
  <w:style w:type="character" w:customStyle="1" w:styleId="WW8Num4z0">
    <w:name w:val="WW8Num4z0"/>
    <w:rsid w:val="002B0995"/>
    <w:rPr>
      <w:rFonts w:ascii="Symbol" w:hAnsi="Symbol" w:cs="Symbol"/>
    </w:rPr>
  </w:style>
  <w:style w:type="character" w:customStyle="1" w:styleId="WW8Num5z0">
    <w:name w:val="WW8Num5z0"/>
    <w:rsid w:val="002B0995"/>
    <w:rPr>
      <w:rFonts w:hint="default"/>
    </w:rPr>
  </w:style>
  <w:style w:type="character" w:customStyle="1" w:styleId="WW8Num6z0">
    <w:name w:val="WW8Num6z0"/>
    <w:rsid w:val="002B0995"/>
    <w:rPr>
      <w:rFonts w:hint="default"/>
    </w:rPr>
  </w:style>
  <w:style w:type="character" w:customStyle="1" w:styleId="WW8Num7z0">
    <w:name w:val="WW8Num7z0"/>
    <w:rsid w:val="002B0995"/>
    <w:rPr>
      <w:rFonts w:hint="default"/>
    </w:rPr>
  </w:style>
  <w:style w:type="character" w:customStyle="1" w:styleId="WW8Num8z0">
    <w:name w:val="WW8Num8z0"/>
    <w:rsid w:val="002B0995"/>
    <w:rPr>
      <w:rFonts w:hint="default"/>
    </w:rPr>
  </w:style>
  <w:style w:type="character" w:customStyle="1" w:styleId="WW8Num9z0">
    <w:name w:val="WW8Num9z0"/>
    <w:rsid w:val="002B0995"/>
    <w:rPr>
      <w:rFonts w:hint="default"/>
    </w:rPr>
  </w:style>
  <w:style w:type="character" w:customStyle="1" w:styleId="WW8Num9z1">
    <w:name w:val="WW8Num9z1"/>
    <w:rsid w:val="002B0995"/>
    <w:rPr>
      <w:rFonts w:eastAsia="Times New Roman" w:cs="Times New Roman"/>
      <w:bCs/>
      <w:sz w:val="28"/>
      <w:szCs w:val="28"/>
      <w:lang w:eastAsia="ru-RU"/>
    </w:rPr>
  </w:style>
  <w:style w:type="character" w:customStyle="1" w:styleId="WW8Num9z2">
    <w:name w:val="WW8Num9z2"/>
    <w:rsid w:val="002B0995"/>
  </w:style>
  <w:style w:type="character" w:customStyle="1" w:styleId="WW8Num9z3">
    <w:name w:val="WW8Num9z3"/>
    <w:rsid w:val="002B0995"/>
  </w:style>
  <w:style w:type="character" w:customStyle="1" w:styleId="WW8Num9z4">
    <w:name w:val="WW8Num9z4"/>
    <w:rsid w:val="002B0995"/>
  </w:style>
  <w:style w:type="character" w:customStyle="1" w:styleId="WW8Num9z5">
    <w:name w:val="WW8Num9z5"/>
    <w:rsid w:val="002B0995"/>
  </w:style>
  <w:style w:type="character" w:customStyle="1" w:styleId="WW8Num9z6">
    <w:name w:val="WW8Num9z6"/>
    <w:rsid w:val="002B0995"/>
  </w:style>
  <w:style w:type="character" w:customStyle="1" w:styleId="WW8Num9z7">
    <w:name w:val="WW8Num9z7"/>
    <w:rsid w:val="002B0995"/>
  </w:style>
  <w:style w:type="character" w:customStyle="1" w:styleId="WW8Num9z8">
    <w:name w:val="WW8Num9z8"/>
    <w:rsid w:val="002B0995"/>
  </w:style>
  <w:style w:type="character" w:customStyle="1" w:styleId="WW8Num10z0">
    <w:name w:val="WW8Num10z0"/>
    <w:rsid w:val="002B0995"/>
    <w:rPr>
      <w:rFonts w:ascii="Symbol" w:hAnsi="Symbol" w:cs="Symbol" w:hint="default"/>
    </w:rPr>
  </w:style>
  <w:style w:type="character" w:customStyle="1" w:styleId="WW8Num11z0">
    <w:name w:val="WW8Num11z0"/>
    <w:rsid w:val="002B0995"/>
    <w:rPr>
      <w:rFonts w:ascii="Symbol" w:hAnsi="Symbol" w:cs="Symbol" w:hint="default"/>
    </w:rPr>
  </w:style>
  <w:style w:type="character" w:customStyle="1" w:styleId="21">
    <w:name w:val="Основной шрифт абзаца2"/>
    <w:rsid w:val="002B0995"/>
  </w:style>
  <w:style w:type="character" w:customStyle="1" w:styleId="WW8Num4z1">
    <w:name w:val="WW8Num4z1"/>
    <w:rsid w:val="002B0995"/>
  </w:style>
  <w:style w:type="character" w:customStyle="1" w:styleId="WW8Num4z2">
    <w:name w:val="WW8Num4z2"/>
    <w:rsid w:val="002B0995"/>
  </w:style>
  <w:style w:type="character" w:customStyle="1" w:styleId="WW8Num4z3">
    <w:name w:val="WW8Num4z3"/>
    <w:rsid w:val="002B0995"/>
  </w:style>
  <w:style w:type="character" w:customStyle="1" w:styleId="WW8Num4z4">
    <w:name w:val="WW8Num4z4"/>
    <w:rsid w:val="002B0995"/>
  </w:style>
  <w:style w:type="character" w:customStyle="1" w:styleId="WW8Num4z5">
    <w:name w:val="WW8Num4z5"/>
    <w:rsid w:val="002B0995"/>
  </w:style>
  <w:style w:type="character" w:customStyle="1" w:styleId="WW8Num4z6">
    <w:name w:val="WW8Num4z6"/>
    <w:rsid w:val="002B0995"/>
  </w:style>
  <w:style w:type="character" w:customStyle="1" w:styleId="WW8Num4z7">
    <w:name w:val="WW8Num4z7"/>
    <w:rsid w:val="002B0995"/>
  </w:style>
  <w:style w:type="character" w:customStyle="1" w:styleId="WW8Num4z8">
    <w:name w:val="WW8Num4z8"/>
    <w:rsid w:val="002B0995"/>
  </w:style>
  <w:style w:type="character" w:customStyle="1" w:styleId="WW8Num5z1">
    <w:name w:val="WW8Num5z1"/>
    <w:rsid w:val="002B0995"/>
  </w:style>
  <w:style w:type="character" w:customStyle="1" w:styleId="WW8Num5z2">
    <w:name w:val="WW8Num5z2"/>
    <w:rsid w:val="002B0995"/>
  </w:style>
  <w:style w:type="character" w:customStyle="1" w:styleId="WW8Num5z3">
    <w:name w:val="WW8Num5z3"/>
    <w:rsid w:val="002B0995"/>
  </w:style>
  <w:style w:type="character" w:customStyle="1" w:styleId="WW8Num5z4">
    <w:name w:val="WW8Num5z4"/>
    <w:rsid w:val="002B0995"/>
  </w:style>
  <w:style w:type="character" w:customStyle="1" w:styleId="WW8Num5z5">
    <w:name w:val="WW8Num5z5"/>
    <w:rsid w:val="002B0995"/>
  </w:style>
  <w:style w:type="character" w:customStyle="1" w:styleId="WW8Num5z6">
    <w:name w:val="WW8Num5z6"/>
    <w:rsid w:val="002B0995"/>
  </w:style>
  <w:style w:type="character" w:customStyle="1" w:styleId="WW8Num5z7">
    <w:name w:val="WW8Num5z7"/>
    <w:rsid w:val="002B0995"/>
  </w:style>
  <w:style w:type="character" w:customStyle="1" w:styleId="WW8Num5z8">
    <w:name w:val="WW8Num5z8"/>
    <w:rsid w:val="002B0995"/>
  </w:style>
  <w:style w:type="character" w:customStyle="1" w:styleId="WW8Num7z1">
    <w:name w:val="WW8Num7z1"/>
    <w:rsid w:val="002B0995"/>
  </w:style>
  <w:style w:type="character" w:customStyle="1" w:styleId="WW8Num7z2">
    <w:name w:val="WW8Num7z2"/>
    <w:rsid w:val="002B0995"/>
  </w:style>
  <w:style w:type="character" w:customStyle="1" w:styleId="WW8Num7z3">
    <w:name w:val="WW8Num7z3"/>
    <w:rsid w:val="002B0995"/>
  </w:style>
  <w:style w:type="character" w:customStyle="1" w:styleId="WW8Num7z4">
    <w:name w:val="WW8Num7z4"/>
    <w:rsid w:val="002B0995"/>
  </w:style>
  <w:style w:type="character" w:customStyle="1" w:styleId="WW8Num7z5">
    <w:name w:val="WW8Num7z5"/>
    <w:rsid w:val="002B0995"/>
  </w:style>
  <w:style w:type="character" w:customStyle="1" w:styleId="WW8Num7z6">
    <w:name w:val="WW8Num7z6"/>
    <w:rsid w:val="002B0995"/>
  </w:style>
  <w:style w:type="character" w:customStyle="1" w:styleId="WW8Num7z7">
    <w:name w:val="WW8Num7z7"/>
    <w:rsid w:val="002B0995"/>
  </w:style>
  <w:style w:type="character" w:customStyle="1" w:styleId="WW8Num7z8">
    <w:name w:val="WW8Num7z8"/>
    <w:rsid w:val="002B0995"/>
  </w:style>
  <w:style w:type="character" w:customStyle="1" w:styleId="WW8Num8z1">
    <w:name w:val="WW8Num8z1"/>
    <w:rsid w:val="002B0995"/>
  </w:style>
  <w:style w:type="character" w:customStyle="1" w:styleId="WW8Num8z2">
    <w:name w:val="WW8Num8z2"/>
    <w:rsid w:val="002B0995"/>
  </w:style>
  <w:style w:type="character" w:customStyle="1" w:styleId="WW8Num8z3">
    <w:name w:val="WW8Num8z3"/>
    <w:rsid w:val="002B0995"/>
  </w:style>
  <w:style w:type="character" w:customStyle="1" w:styleId="WW8Num8z4">
    <w:name w:val="WW8Num8z4"/>
    <w:rsid w:val="002B0995"/>
  </w:style>
  <w:style w:type="character" w:customStyle="1" w:styleId="WW8Num8z5">
    <w:name w:val="WW8Num8z5"/>
    <w:rsid w:val="002B0995"/>
  </w:style>
  <w:style w:type="character" w:customStyle="1" w:styleId="WW8Num8z6">
    <w:name w:val="WW8Num8z6"/>
    <w:rsid w:val="002B0995"/>
  </w:style>
  <w:style w:type="character" w:customStyle="1" w:styleId="WW8Num8z7">
    <w:name w:val="WW8Num8z7"/>
    <w:rsid w:val="002B0995"/>
  </w:style>
  <w:style w:type="character" w:customStyle="1" w:styleId="WW8Num8z8">
    <w:name w:val="WW8Num8z8"/>
    <w:rsid w:val="002B0995"/>
  </w:style>
  <w:style w:type="character" w:customStyle="1" w:styleId="WW8Num11z1">
    <w:name w:val="WW8Num11z1"/>
    <w:rsid w:val="002B0995"/>
  </w:style>
  <w:style w:type="character" w:customStyle="1" w:styleId="WW8Num11z2">
    <w:name w:val="WW8Num11z2"/>
    <w:rsid w:val="002B0995"/>
  </w:style>
  <w:style w:type="character" w:customStyle="1" w:styleId="WW8Num11z3">
    <w:name w:val="WW8Num11z3"/>
    <w:rsid w:val="002B0995"/>
  </w:style>
  <w:style w:type="character" w:customStyle="1" w:styleId="WW8Num11z4">
    <w:name w:val="WW8Num11z4"/>
    <w:rsid w:val="002B0995"/>
  </w:style>
  <w:style w:type="character" w:customStyle="1" w:styleId="WW8Num11z5">
    <w:name w:val="WW8Num11z5"/>
    <w:rsid w:val="002B0995"/>
  </w:style>
  <w:style w:type="character" w:customStyle="1" w:styleId="WW8Num11z6">
    <w:name w:val="WW8Num11z6"/>
    <w:rsid w:val="002B0995"/>
  </w:style>
  <w:style w:type="character" w:customStyle="1" w:styleId="WW8Num11z7">
    <w:name w:val="WW8Num11z7"/>
    <w:rsid w:val="002B0995"/>
  </w:style>
  <w:style w:type="character" w:customStyle="1" w:styleId="WW8Num11z8">
    <w:name w:val="WW8Num11z8"/>
    <w:rsid w:val="002B0995"/>
  </w:style>
  <w:style w:type="character" w:customStyle="1" w:styleId="WW8Num12z0">
    <w:name w:val="WW8Num12z0"/>
    <w:rsid w:val="002B0995"/>
    <w:rPr>
      <w:rFonts w:hint="default"/>
    </w:rPr>
  </w:style>
  <w:style w:type="character" w:customStyle="1" w:styleId="WW8Num12z1">
    <w:name w:val="WW8Num12z1"/>
    <w:rsid w:val="002B0995"/>
  </w:style>
  <w:style w:type="character" w:customStyle="1" w:styleId="WW8Num12z2">
    <w:name w:val="WW8Num12z2"/>
    <w:rsid w:val="002B0995"/>
  </w:style>
  <w:style w:type="character" w:customStyle="1" w:styleId="WW8Num12z3">
    <w:name w:val="WW8Num12z3"/>
    <w:rsid w:val="002B0995"/>
  </w:style>
  <w:style w:type="character" w:customStyle="1" w:styleId="WW8Num12z4">
    <w:name w:val="WW8Num12z4"/>
    <w:rsid w:val="002B0995"/>
  </w:style>
  <w:style w:type="character" w:customStyle="1" w:styleId="WW8Num12z5">
    <w:name w:val="WW8Num12z5"/>
    <w:rsid w:val="002B0995"/>
  </w:style>
  <w:style w:type="character" w:customStyle="1" w:styleId="WW8Num12z6">
    <w:name w:val="WW8Num12z6"/>
    <w:rsid w:val="002B0995"/>
  </w:style>
  <w:style w:type="character" w:customStyle="1" w:styleId="WW8Num12z7">
    <w:name w:val="WW8Num12z7"/>
    <w:rsid w:val="002B0995"/>
  </w:style>
  <w:style w:type="character" w:customStyle="1" w:styleId="WW8Num12z8">
    <w:name w:val="WW8Num12z8"/>
    <w:rsid w:val="002B0995"/>
  </w:style>
  <w:style w:type="character" w:customStyle="1" w:styleId="WW8Num13z0">
    <w:name w:val="WW8Num13z0"/>
    <w:rsid w:val="002B0995"/>
    <w:rPr>
      <w:rFonts w:hint="default"/>
    </w:rPr>
  </w:style>
  <w:style w:type="character" w:customStyle="1" w:styleId="WW8Num13z1">
    <w:name w:val="WW8Num13z1"/>
    <w:rsid w:val="002B0995"/>
  </w:style>
  <w:style w:type="character" w:customStyle="1" w:styleId="WW8Num13z2">
    <w:name w:val="WW8Num13z2"/>
    <w:rsid w:val="002B0995"/>
  </w:style>
  <w:style w:type="character" w:customStyle="1" w:styleId="WW8Num13z3">
    <w:name w:val="WW8Num13z3"/>
    <w:rsid w:val="002B0995"/>
  </w:style>
  <w:style w:type="character" w:customStyle="1" w:styleId="WW8Num13z4">
    <w:name w:val="WW8Num13z4"/>
    <w:rsid w:val="002B0995"/>
  </w:style>
  <w:style w:type="character" w:customStyle="1" w:styleId="WW8Num13z5">
    <w:name w:val="WW8Num13z5"/>
    <w:rsid w:val="002B0995"/>
  </w:style>
  <w:style w:type="character" w:customStyle="1" w:styleId="WW8Num13z6">
    <w:name w:val="WW8Num13z6"/>
    <w:rsid w:val="002B0995"/>
  </w:style>
  <w:style w:type="character" w:customStyle="1" w:styleId="WW8Num13z7">
    <w:name w:val="WW8Num13z7"/>
    <w:rsid w:val="002B0995"/>
  </w:style>
  <w:style w:type="character" w:customStyle="1" w:styleId="WW8Num13z8">
    <w:name w:val="WW8Num13z8"/>
    <w:rsid w:val="002B0995"/>
  </w:style>
  <w:style w:type="character" w:customStyle="1" w:styleId="WW8Num14z0">
    <w:name w:val="WW8Num14z0"/>
    <w:rsid w:val="002B0995"/>
    <w:rPr>
      <w:rFonts w:ascii="Symbol" w:hAnsi="Symbol" w:cs="Symbol" w:hint="default"/>
    </w:rPr>
  </w:style>
  <w:style w:type="character" w:customStyle="1" w:styleId="WW8Num14z1">
    <w:name w:val="WW8Num14z1"/>
    <w:rsid w:val="002B0995"/>
    <w:rPr>
      <w:rFonts w:ascii="Courier New" w:hAnsi="Courier New" w:cs="Courier New" w:hint="default"/>
    </w:rPr>
  </w:style>
  <w:style w:type="character" w:customStyle="1" w:styleId="WW8Num14z2">
    <w:name w:val="WW8Num14z2"/>
    <w:rsid w:val="002B0995"/>
    <w:rPr>
      <w:rFonts w:ascii="Wingdings" w:hAnsi="Wingdings" w:cs="Wingdings" w:hint="default"/>
    </w:rPr>
  </w:style>
  <w:style w:type="character" w:customStyle="1" w:styleId="WW8Num15z0">
    <w:name w:val="WW8Num15z0"/>
    <w:rsid w:val="002B0995"/>
    <w:rPr>
      <w:rFonts w:hint="default"/>
    </w:rPr>
  </w:style>
  <w:style w:type="character" w:customStyle="1" w:styleId="WW8Num15z1">
    <w:name w:val="WW8Num15z1"/>
    <w:rsid w:val="002B0995"/>
  </w:style>
  <w:style w:type="character" w:customStyle="1" w:styleId="WW8Num15z2">
    <w:name w:val="WW8Num15z2"/>
    <w:rsid w:val="002B0995"/>
  </w:style>
  <w:style w:type="character" w:customStyle="1" w:styleId="WW8Num15z3">
    <w:name w:val="WW8Num15z3"/>
    <w:rsid w:val="002B0995"/>
  </w:style>
  <w:style w:type="character" w:customStyle="1" w:styleId="WW8Num15z4">
    <w:name w:val="WW8Num15z4"/>
    <w:rsid w:val="002B0995"/>
  </w:style>
  <w:style w:type="character" w:customStyle="1" w:styleId="WW8Num15z5">
    <w:name w:val="WW8Num15z5"/>
    <w:rsid w:val="002B0995"/>
  </w:style>
  <w:style w:type="character" w:customStyle="1" w:styleId="WW8Num15z6">
    <w:name w:val="WW8Num15z6"/>
    <w:rsid w:val="002B0995"/>
  </w:style>
  <w:style w:type="character" w:customStyle="1" w:styleId="WW8Num15z7">
    <w:name w:val="WW8Num15z7"/>
    <w:rsid w:val="002B0995"/>
  </w:style>
  <w:style w:type="character" w:customStyle="1" w:styleId="WW8Num15z8">
    <w:name w:val="WW8Num15z8"/>
    <w:rsid w:val="002B0995"/>
  </w:style>
  <w:style w:type="character" w:customStyle="1" w:styleId="WW8Num16z0">
    <w:name w:val="WW8Num16z0"/>
    <w:rsid w:val="002B0995"/>
    <w:rPr>
      <w:rFonts w:hint="default"/>
    </w:rPr>
  </w:style>
  <w:style w:type="character" w:customStyle="1" w:styleId="WW8Num16z1">
    <w:name w:val="WW8Num16z1"/>
    <w:rsid w:val="002B0995"/>
  </w:style>
  <w:style w:type="character" w:customStyle="1" w:styleId="WW8Num16z2">
    <w:name w:val="WW8Num16z2"/>
    <w:rsid w:val="002B0995"/>
  </w:style>
  <w:style w:type="character" w:customStyle="1" w:styleId="WW8Num16z3">
    <w:name w:val="WW8Num16z3"/>
    <w:rsid w:val="002B0995"/>
  </w:style>
  <w:style w:type="character" w:customStyle="1" w:styleId="WW8Num16z4">
    <w:name w:val="WW8Num16z4"/>
    <w:rsid w:val="002B0995"/>
  </w:style>
  <w:style w:type="character" w:customStyle="1" w:styleId="WW8Num16z5">
    <w:name w:val="WW8Num16z5"/>
    <w:rsid w:val="002B0995"/>
  </w:style>
  <w:style w:type="character" w:customStyle="1" w:styleId="WW8Num16z6">
    <w:name w:val="WW8Num16z6"/>
    <w:rsid w:val="002B0995"/>
  </w:style>
  <w:style w:type="character" w:customStyle="1" w:styleId="WW8Num16z7">
    <w:name w:val="WW8Num16z7"/>
    <w:rsid w:val="002B0995"/>
  </w:style>
  <w:style w:type="character" w:customStyle="1" w:styleId="WW8Num16z8">
    <w:name w:val="WW8Num16z8"/>
    <w:rsid w:val="002B0995"/>
  </w:style>
  <w:style w:type="character" w:customStyle="1" w:styleId="WW8Num17z0">
    <w:name w:val="WW8Num17z0"/>
    <w:rsid w:val="002B0995"/>
    <w:rPr>
      <w:rFonts w:hint="default"/>
    </w:rPr>
  </w:style>
  <w:style w:type="character" w:customStyle="1" w:styleId="WW8Num18z0">
    <w:name w:val="WW8Num18z0"/>
    <w:rsid w:val="002B0995"/>
    <w:rPr>
      <w:rFonts w:ascii="Symbol" w:hAnsi="Symbol" w:cs="Symbol" w:hint="default"/>
    </w:rPr>
  </w:style>
  <w:style w:type="character" w:customStyle="1" w:styleId="WW8Num18z1">
    <w:name w:val="WW8Num18z1"/>
    <w:rsid w:val="002B0995"/>
    <w:rPr>
      <w:rFonts w:ascii="Courier New" w:hAnsi="Courier New" w:cs="Courier New" w:hint="default"/>
    </w:rPr>
  </w:style>
  <w:style w:type="character" w:customStyle="1" w:styleId="WW8Num18z2">
    <w:name w:val="WW8Num18z2"/>
    <w:rsid w:val="002B0995"/>
    <w:rPr>
      <w:rFonts w:ascii="Wingdings" w:hAnsi="Wingdings" w:cs="Wingdings" w:hint="default"/>
    </w:rPr>
  </w:style>
  <w:style w:type="character" w:customStyle="1" w:styleId="WW8Num19z0">
    <w:name w:val="WW8Num19z0"/>
    <w:rsid w:val="002B0995"/>
    <w:rPr>
      <w:rFonts w:hint="default"/>
    </w:rPr>
  </w:style>
  <w:style w:type="character" w:customStyle="1" w:styleId="WW8Num19z1">
    <w:name w:val="WW8Num19z1"/>
    <w:rsid w:val="002B0995"/>
  </w:style>
  <w:style w:type="character" w:customStyle="1" w:styleId="WW8Num19z2">
    <w:name w:val="WW8Num19z2"/>
    <w:rsid w:val="002B0995"/>
  </w:style>
  <w:style w:type="character" w:customStyle="1" w:styleId="WW8Num19z3">
    <w:name w:val="WW8Num19z3"/>
    <w:rsid w:val="002B0995"/>
  </w:style>
  <w:style w:type="character" w:customStyle="1" w:styleId="WW8Num19z4">
    <w:name w:val="WW8Num19z4"/>
    <w:rsid w:val="002B0995"/>
  </w:style>
  <w:style w:type="character" w:customStyle="1" w:styleId="WW8Num19z5">
    <w:name w:val="WW8Num19z5"/>
    <w:rsid w:val="002B0995"/>
  </w:style>
  <w:style w:type="character" w:customStyle="1" w:styleId="WW8Num19z6">
    <w:name w:val="WW8Num19z6"/>
    <w:rsid w:val="002B0995"/>
  </w:style>
  <w:style w:type="character" w:customStyle="1" w:styleId="WW8Num19z7">
    <w:name w:val="WW8Num19z7"/>
    <w:rsid w:val="002B0995"/>
  </w:style>
  <w:style w:type="character" w:customStyle="1" w:styleId="WW8Num19z8">
    <w:name w:val="WW8Num19z8"/>
    <w:rsid w:val="002B0995"/>
  </w:style>
  <w:style w:type="character" w:customStyle="1" w:styleId="WW8Num20z0">
    <w:name w:val="WW8Num20z0"/>
    <w:rsid w:val="002B0995"/>
    <w:rPr>
      <w:rFonts w:hint="default"/>
    </w:rPr>
  </w:style>
  <w:style w:type="character" w:customStyle="1" w:styleId="WW8Num21z0">
    <w:name w:val="WW8Num21z0"/>
    <w:rsid w:val="002B0995"/>
  </w:style>
  <w:style w:type="character" w:customStyle="1" w:styleId="WW8Num21z1">
    <w:name w:val="WW8Num21z1"/>
    <w:rsid w:val="002B0995"/>
  </w:style>
  <w:style w:type="character" w:customStyle="1" w:styleId="WW8Num21z2">
    <w:name w:val="WW8Num21z2"/>
    <w:rsid w:val="002B0995"/>
  </w:style>
  <w:style w:type="character" w:customStyle="1" w:styleId="WW8Num21z3">
    <w:name w:val="WW8Num21z3"/>
    <w:rsid w:val="002B0995"/>
  </w:style>
  <w:style w:type="character" w:customStyle="1" w:styleId="WW8Num21z4">
    <w:name w:val="WW8Num21z4"/>
    <w:rsid w:val="002B0995"/>
  </w:style>
  <w:style w:type="character" w:customStyle="1" w:styleId="WW8Num21z5">
    <w:name w:val="WW8Num21z5"/>
    <w:rsid w:val="002B0995"/>
  </w:style>
  <w:style w:type="character" w:customStyle="1" w:styleId="WW8Num21z6">
    <w:name w:val="WW8Num21z6"/>
    <w:rsid w:val="002B0995"/>
  </w:style>
  <w:style w:type="character" w:customStyle="1" w:styleId="WW8Num21z7">
    <w:name w:val="WW8Num21z7"/>
    <w:rsid w:val="002B0995"/>
  </w:style>
  <w:style w:type="character" w:customStyle="1" w:styleId="WW8Num21z8">
    <w:name w:val="WW8Num21z8"/>
    <w:rsid w:val="002B0995"/>
  </w:style>
  <w:style w:type="character" w:customStyle="1" w:styleId="WW8Num22z0">
    <w:name w:val="WW8Num22z0"/>
    <w:rsid w:val="002B0995"/>
    <w:rPr>
      <w:rFonts w:ascii="Wingdings" w:hAnsi="Wingdings" w:cs="Wingdings" w:hint="default"/>
    </w:rPr>
  </w:style>
  <w:style w:type="character" w:customStyle="1" w:styleId="11">
    <w:name w:val="Основной шрифт абзаца1"/>
    <w:rsid w:val="002B0995"/>
  </w:style>
  <w:style w:type="character" w:styleId="a3">
    <w:name w:val="page number"/>
    <w:basedOn w:val="11"/>
    <w:rsid w:val="002B0995"/>
  </w:style>
  <w:style w:type="character" w:customStyle="1" w:styleId="a4">
    <w:name w:val="Обычный (веб) Знак"/>
    <w:rsid w:val="002B0995"/>
    <w:rPr>
      <w:sz w:val="24"/>
      <w:szCs w:val="24"/>
      <w:lang w:bidi="ar-SA"/>
    </w:rPr>
  </w:style>
  <w:style w:type="character" w:styleId="a5">
    <w:name w:val="Hyperlink"/>
    <w:rsid w:val="002B0995"/>
    <w:rPr>
      <w:rFonts w:cs="Times New Roman"/>
      <w:color w:val="0000FF"/>
      <w:u w:val="single"/>
    </w:rPr>
  </w:style>
  <w:style w:type="character" w:customStyle="1" w:styleId="hl">
    <w:name w:val="hl"/>
    <w:basedOn w:val="11"/>
    <w:rsid w:val="002B0995"/>
  </w:style>
  <w:style w:type="character" w:customStyle="1" w:styleId="a6">
    <w:name w:val="Название Знак"/>
    <w:rsid w:val="002B0995"/>
    <w:rPr>
      <w:rFonts w:ascii="Cambria" w:eastAsia="0" w:hAnsi="Cambria" w:cs="Cambria"/>
      <w:spacing w:val="-10"/>
      <w:kern w:val="2"/>
      <w:sz w:val="56"/>
    </w:rPr>
  </w:style>
  <w:style w:type="character" w:customStyle="1" w:styleId="12">
    <w:name w:val="Название Знак1"/>
    <w:rsid w:val="002B0995"/>
    <w:rPr>
      <w:rFonts w:ascii="Cambria" w:eastAsia="Times New Roman" w:hAnsi="Cambria" w:cs="Times New Roman"/>
      <w:b/>
      <w:bCs/>
      <w:kern w:val="2"/>
      <w:sz w:val="32"/>
      <w:szCs w:val="32"/>
    </w:rPr>
  </w:style>
  <w:style w:type="character" w:customStyle="1" w:styleId="FontStyle21">
    <w:name w:val="Font Style21"/>
    <w:rsid w:val="002B0995"/>
    <w:rPr>
      <w:rFonts w:ascii="Times New Roman" w:hAnsi="Times New Roman" w:cs="Times New Roman"/>
      <w:color w:val="000000"/>
      <w:sz w:val="18"/>
      <w:szCs w:val="18"/>
    </w:rPr>
  </w:style>
  <w:style w:type="character" w:customStyle="1" w:styleId="WW8Num6z1">
    <w:name w:val="WW8Num6z1"/>
    <w:rsid w:val="002B0995"/>
  </w:style>
  <w:style w:type="character" w:customStyle="1" w:styleId="WW8Num6z2">
    <w:name w:val="WW8Num6z2"/>
    <w:rsid w:val="002B0995"/>
  </w:style>
  <w:style w:type="character" w:customStyle="1" w:styleId="WW8Num6z3">
    <w:name w:val="WW8Num6z3"/>
    <w:rsid w:val="002B0995"/>
  </w:style>
  <w:style w:type="character" w:customStyle="1" w:styleId="WW8Num6z4">
    <w:name w:val="WW8Num6z4"/>
    <w:rsid w:val="002B0995"/>
  </w:style>
  <w:style w:type="character" w:customStyle="1" w:styleId="WW8Num6z5">
    <w:name w:val="WW8Num6z5"/>
    <w:rsid w:val="002B0995"/>
  </w:style>
  <w:style w:type="character" w:customStyle="1" w:styleId="WW8Num6z6">
    <w:name w:val="WW8Num6z6"/>
    <w:rsid w:val="002B0995"/>
  </w:style>
  <w:style w:type="character" w:customStyle="1" w:styleId="WW8Num6z7">
    <w:name w:val="WW8Num6z7"/>
    <w:rsid w:val="002B0995"/>
  </w:style>
  <w:style w:type="character" w:customStyle="1" w:styleId="WW8Num6z8">
    <w:name w:val="WW8Num6z8"/>
    <w:rsid w:val="002B0995"/>
  </w:style>
  <w:style w:type="character" w:customStyle="1" w:styleId="WW8Num20z1">
    <w:name w:val="WW8Num20z1"/>
    <w:rsid w:val="002B0995"/>
  </w:style>
  <w:style w:type="character" w:customStyle="1" w:styleId="WW8Num20z2">
    <w:name w:val="WW8Num20z2"/>
    <w:rsid w:val="002B0995"/>
  </w:style>
  <w:style w:type="character" w:customStyle="1" w:styleId="WW8Num20z3">
    <w:name w:val="WW8Num20z3"/>
    <w:rsid w:val="002B0995"/>
  </w:style>
  <w:style w:type="character" w:customStyle="1" w:styleId="WW8Num20z4">
    <w:name w:val="WW8Num20z4"/>
    <w:rsid w:val="002B0995"/>
  </w:style>
  <w:style w:type="character" w:customStyle="1" w:styleId="WW8Num20z5">
    <w:name w:val="WW8Num20z5"/>
    <w:rsid w:val="002B0995"/>
  </w:style>
  <w:style w:type="character" w:customStyle="1" w:styleId="WW8Num20z6">
    <w:name w:val="WW8Num20z6"/>
    <w:rsid w:val="002B0995"/>
  </w:style>
  <w:style w:type="character" w:customStyle="1" w:styleId="WW8Num20z7">
    <w:name w:val="WW8Num20z7"/>
    <w:rsid w:val="002B0995"/>
  </w:style>
  <w:style w:type="character" w:customStyle="1" w:styleId="WW8Num20z8">
    <w:name w:val="WW8Num20z8"/>
    <w:rsid w:val="002B0995"/>
  </w:style>
  <w:style w:type="character" w:customStyle="1" w:styleId="WW8Num17z1">
    <w:name w:val="WW8Num17z1"/>
    <w:rsid w:val="002B0995"/>
  </w:style>
  <w:style w:type="character" w:customStyle="1" w:styleId="WW8Num17z2">
    <w:name w:val="WW8Num17z2"/>
    <w:rsid w:val="002B0995"/>
  </w:style>
  <w:style w:type="character" w:customStyle="1" w:styleId="WW8Num17z3">
    <w:name w:val="WW8Num17z3"/>
    <w:rsid w:val="002B0995"/>
  </w:style>
  <w:style w:type="character" w:customStyle="1" w:styleId="WW8Num17z4">
    <w:name w:val="WW8Num17z4"/>
    <w:rsid w:val="002B0995"/>
  </w:style>
  <w:style w:type="character" w:customStyle="1" w:styleId="WW8Num17z5">
    <w:name w:val="WW8Num17z5"/>
    <w:rsid w:val="002B0995"/>
  </w:style>
  <w:style w:type="character" w:customStyle="1" w:styleId="WW8Num17z6">
    <w:name w:val="WW8Num17z6"/>
    <w:rsid w:val="002B0995"/>
  </w:style>
  <w:style w:type="character" w:customStyle="1" w:styleId="WW8Num17z7">
    <w:name w:val="WW8Num17z7"/>
    <w:rsid w:val="002B0995"/>
  </w:style>
  <w:style w:type="character" w:customStyle="1" w:styleId="WW8Num17z8">
    <w:name w:val="WW8Num17z8"/>
    <w:rsid w:val="002B0995"/>
  </w:style>
  <w:style w:type="paragraph" w:customStyle="1" w:styleId="13">
    <w:name w:val="Заголовок1"/>
    <w:basedOn w:val="a"/>
    <w:next w:val="a7"/>
    <w:rsid w:val="002B0995"/>
    <w:pPr>
      <w:jc w:val="center"/>
    </w:pPr>
    <w:rPr>
      <w:rFonts w:ascii="Cambria" w:eastAsia="0" w:hAnsi="Cambria" w:cs="Cambria"/>
      <w:spacing w:val="-10"/>
      <w:kern w:val="2"/>
      <w:sz w:val="56"/>
    </w:rPr>
  </w:style>
  <w:style w:type="paragraph" w:styleId="a7">
    <w:name w:val="Body Text"/>
    <w:basedOn w:val="a"/>
    <w:link w:val="a8"/>
    <w:rsid w:val="002B0995"/>
    <w:pPr>
      <w:spacing w:after="120"/>
    </w:pPr>
  </w:style>
  <w:style w:type="character" w:customStyle="1" w:styleId="a8">
    <w:name w:val="Основной текст Знак"/>
    <w:basedOn w:val="a0"/>
    <w:link w:val="a7"/>
    <w:rsid w:val="002B0995"/>
    <w:rPr>
      <w:rFonts w:ascii="Times New Roman" w:eastAsia="Times New Roman" w:hAnsi="Times New Roman" w:cs="Times New Roman"/>
      <w:sz w:val="28"/>
      <w:szCs w:val="20"/>
      <w:lang w:eastAsia="zh-CN"/>
    </w:rPr>
  </w:style>
  <w:style w:type="paragraph" w:styleId="a9">
    <w:name w:val="List"/>
    <w:basedOn w:val="a7"/>
    <w:rsid w:val="002B0995"/>
    <w:rPr>
      <w:rFonts w:cs="Mangal"/>
    </w:rPr>
  </w:style>
  <w:style w:type="paragraph" w:styleId="aa">
    <w:name w:val="caption"/>
    <w:basedOn w:val="a"/>
    <w:qFormat/>
    <w:rsid w:val="002B0995"/>
    <w:pPr>
      <w:suppressLineNumbers/>
      <w:spacing w:before="120" w:after="120"/>
    </w:pPr>
    <w:rPr>
      <w:rFonts w:cs="Mangal"/>
      <w:i/>
      <w:iCs/>
      <w:sz w:val="24"/>
      <w:szCs w:val="24"/>
    </w:rPr>
  </w:style>
  <w:style w:type="paragraph" w:customStyle="1" w:styleId="22">
    <w:name w:val="Указатель2"/>
    <w:basedOn w:val="a"/>
    <w:rsid w:val="002B0995"/>
    <w:pPr>
      <w:suppressLineNumbers/>
    </w:pPr>
    <w:rPr>
      <w:rFonts w:cs="Mangal"/>
    </w:rPr>
  </w:style>
  <w:style w:type="paragraph" w:customStyle="1" w:styleId="23">
    <w:name w:val="Название объекта2"/>
    <w:basedOn w:val="a"/>
    <w:rsid w:val="002B0995"/>
    <w:pPr>
      <w:suppressLineNumbers/>
      <w:spacing w:before="120" w:after="120"/>
    </w:pPr>
    <w:rPr>
      <w:rFonts w:cs="Mangal"/>
      <w:i/>
      <w:iCs/>
      <w:sz w:val="24"/>
      <w:szCs w:val="24"/>
    </w:rPr>
  </w:style>
  <w:style w:type="paragraph" w:customStyle="1" w:styleId="14">
    <w:name w:val="Указатель1"/>
    <w:basedOn w:val="a"/>
    <w:rsid w:val="002B0995"/>
    <w:pPr>
      <w:suppressLineNumbers/>
    </w:pPr>
    <w:rPr>
      <w:rFonts w:cs="Mangal"/>
    </w:rPr>
  </w:style>
  <w:style w:type="paragraph" w:customStyle="1" w:styleId="ab">
    <w:name w:val="Верхний и нижний колонтитулы"/>
    <w:basedOn w:val="a"/>
    <w:rsid w:val="002B0995"/>
    <w:pPr>
      <w:suppressLineNumbers/>
      <w:tabs>
        <w:tab w:val="center" w:pos="4819"/>
        <w:tab w:val="right" w:pos="9638"/>
      </w:tabs>
    </w:pPr>
  </w:style>
  <w:style w:type="paragraph" w:styleId="ac">
    <w:name w:val="header"/>
    <w:basedOn w:val="a"/>
    <w:link w:val="ad"/>
    <w:rsid w:val="002B0995"/>
    <w:pPr>
      <w:tabs>
        <w:tab w:val="center" w:pos="4153"/>
        <w:tab w:val="right" w:pos="8306"/>
      </w:tabs>
    </w:pPr>
  </w:style>
  <w:style w:type="character" w:customStyle="1" w:styleId="ad">
    <w:name w:val="Верхний колонтитул Знак"/>
    <w:basedOn w:val="a0"/>
    <w:link w:val="ac"/>
    <w:rsid w:val="002B0995"/>
    <w:rPr>
      <w:rFonts w:ascii="Times New Roman" w:eastAsia="Times New Roman" w:hAnsi="Times New Roman" w:cs="Times New Roman"/>
      <w:sz w:val="28"/>
      <w:szCs w:val="20"/>
      <w:lang w:eastAsia="zh-CN"/>
    </w:rPr>
  </w:style>
  <w:style w:type="paragraph" w:styleId="ae">
    <w:name w:val="footer"/>
    <w:basedOn w:val="a"/>
    <w:link w:val="af"/>
    <w:rsid w:val="002B0995"/>
    <w:pPr>
      <w:tabs>
        <w:tab w:val="center" w:pos="4153"/>
        <w:tab w:val="right" w:pos="8306"/>
      </w:tabs>
    </w:pPr>
  </w:style>
  <w:style w:type="character" w:customStyle="1" w:styleId="af">
    <w:name w:val="Нижний колонтитул Знак"/>
    <w:basedOn w:val="a0"/>
    <w:link w:val="ae"/>
    <w:rsid w:val="002B0995"/>
    <w:rPr>
      <w:rFonts w:ascii="Times New Roman" w:eastAsia="Times New Roman" w:hAnsi="Times New Roman" w:cs="Times New Roman"/>
      <w:sz w:val="28"/>
      <w:szCs w:val="20"/>
      <w:lang w:eastAsia="zh-CN"/>
    </w:rPr>
  </w:style>
  <w:style w:type="paragraph" w:customStyle="1" w:styleId="15">
    <w:name w:val="Название объекта1"/>
    <w:basedOn w:val="a"/>
    <w:next w:val="a"/>
    <w:rsid w:val="002B0995"/>
    <w:pPr>
      <w:jc w:val="center"/>
    </w:pPr>
    <w:rPr>
      <w:sz w:val="32"/>
    </w:rPr>
  </w:style>
  <w:style w:type="paragraph" w:styleId="af0">
    <w:name w:val="Body Text Indent"/>
    <w:basedOn w:val="a"/>
    <w:link w:val="af1"/>
    <w:rsid w:val="002B0995"/>
    <w:pPr>
      <w:ind w:firstLine="1701"/>
      <w:jc w:val="both"/>
    </w:pPr>
  </w:style>
  <w:style w:type="character" w:customStyle="1" w:styleId="af1">
    <w:name w:val="Основной текст с отступом Знак"/>
    <w:basedOn w:val="a0"/>
    <w:link w:val="af0"/>
    <w:rsid w:val="002B0995"/>
    <w:rPr>
      <w:rFonts w:ascii="Times New Roman" w:eastAsia="Times New Roman" w:hAnsi="Times New Roman" w:cs="Times New Roman"/>
      <w:sz w:val="28"/>
      <w:szCs w:val="20"/>
      <w:lang w:eastAsia="zh-CN"/>
    </w:rPr>
  </w:style>
  <w:style w:type="paragraph" w:customStyle="1" w:styleId="31">
    <w:name w:val="Основной текст 31"/>
    <w:basedOn w:val="a"/>
    <w:rsid w:val="002B0995"/>
    <w:pPr>
      <w:spacing w:after="120"/>
    </w:pPr>
    <w:rPr>
      <w:sz w:val="16"/>
      <w:szCs w:val="16"/>
    </w:rPr>
  </w:style>
  <w:style w:type="paragraph" w:styleId="af2">
    <w:name w:val="List Paragraph"/>
    <w:basedOn w:val="a"/>
    <w:qFormat/>
    <w:rsid w:val="002B0995"/>
    <w:pPr>
      <w:spacing w:after="200" w:line="276" w:lineRule="auto"/>
      <w:ind w:left="720"/>
      <w:contextualSpacing/>
    </w:pPr>
    <w:rPr>
      <w:rFonts w:ascii="Calibri" w:eastAsia="Calibri" w:hAnsi="Calibri" w:cs="Calibri"/>
      <w:sz w:val="22"/>
      <w:szCs w:val="22"/>
    </w:rPr>
  </w:style>
  <w:style w:type="paragraph" w:styleId="af3">
    <w:name w:val="Balloon Text"/>
    <w:basedOn w:val="a"/>
    <w:link w:val="af4"/>
    <w:rsid w:val="002B0995"/>
    <w:rPr>
      <w:rFonts w:ascii="Tahoma" w:hAnsi="Tahoma" w:cs="Tahoma"/>
      <w:sz w:val="16"/>
      <w:szCs w:val="16"/>
    </w:rPr>
  </w:style>
  <w:style w:type="character" w:customStyle="1" w:styleId="af4">
    <w:name w:val="Текст выноски Знак"/>
    <w:basedOn w:val="a0"/>
    <w:link w:val="af3"/>
    <w:rsid w:val="002B0995"/>
    <w:rPr>
      <w:rFonts w:ascii="Tahoma" w:eastAsia="Times New Roman" w:hAnsi="Tahoma" w:cs="Tahoma"/>
      <w:sz w:val="16"/>
      <w:szCs w:val="16"/>
      <w:lang w:eastAsia="zh-CN"/>
    </w:rPr>
  </w:style>
  <w:style w:type="paragraph" w:customStyle="1" w:styleId="ConsPlusNormal">
    <w:name w:val="ConsPlusNormal"/>
    <w:rsid w:val="002B0995"/>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2B0995"/>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16">
    <w:name w:val="Обычный (веб)1"/>
    <w:basedOn w:val="a"/>
    <w:rsid w:val="002B0995"/>
    <w:pPr>
      <w:spacing w:before="100" w:after="100"/>
    </w:pPr>
    <w:rPr>
      <w:sz w:val="24"/>
      <w:szCs w:val="24"/>
    </w:rPr>
  </w:style>
  <w:style w:type="paragraph" w:styleId="af5">
    <w:name w:val="No Spacing"/>
    <w:link w:val="af6"/>
    <w:uiPriority w:val="1"/>
    <w:qFormat/>
    <w:rsid w:val="002B0995"/>
    <w:pPr>
      <w:suppressAutoHyphens/>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2B0995"/>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af7">
    <w:name w:val="Знак Знак Знак Знак"/>
    <w:basedOn w:val="a"/>
    <w:rsid w:val="002B0995"/>
    <w:pPr>
      <w:spacing w:before="100" w:after="100"/>
      <w:jc w:val="both"/>
    </w:pPr>
    <w:rPr>
      <w:rFonts w:ascii="Tahoma" w:hAnsi="Tahoma" w:cs="Tahoma"/>
      <w:sz w:val="20"/>
      <w:lang w:val="en-US"/>
    </w:rPr>
  </w:style>
  <w:style w:type="paragraph" w:customStyle="1" w:styleId="ConsPlusTitle">
    <w:name w:val="ConsPlusTitle"/>
    <w:rsid w:val="002B0995"/>
    <w:pPr>
      <w:widowControl w:val="0"/>
      <w:pBdr>
        <w:top w:val="none" w:sz="0" w:space="0" w:color="000000"/>
        <w:left w:val="none" w:sz="0" w:space="0" w:color="000000"/>
        <w:bottom w:val="none" w:sz="0" w:space="0" w:color="000000"/>
        <w:right w:val="none" w:sz="0" w:space="0" w:color="000000"/>
      </w:pBdr>
      <w:suppressAutoHyphens/>
      <w:spacing w:after="0" w:line="240" w:lineRule="auto"/>
    </w:pPr>
    <w:rPr>
      <w:rFonts w:ascii="Arial" w:eastAsia="Times New Roman" w:hAnsi="Arial" w:cs="Arial"/>
      <w:b/>
      <w:bCs/>
      <w:sz w:val="20"/>
      <w:szCs w:val="20"/>
      <w:lang w:eastAsia="zh-CN"/>
    </w:rPr>
  </w:style>
  <w:style w:type="paragraph" w:customStyle="1" w:styleId="Style8">
    <w:name w:val="Style8"/>
    <w:basedOn w:val="a"/>
    <w:rsid w:val="002B0995"/>
    <w:pPr>
      <w:widowControl w:val="0"/>
      <w:autoSpaceDE w:val="0"/>
    </w:pPr>
    <w:rPr>
      <w:sz w:val="24"/>
      <w:szCs w:val="24"/>
    </w:rPr>
  </w:style>
  <w:style w:type="paragraph" w:customStyle="1" w:styleId="Style6">
    <w:name w:val="Style6"/>
    <w:basedOn w:val="a"/>
    <w:rsid w:val="002B0995"/>
    <w:pPr>
      <w:widowControl w:val="0"/>
      <w:autoSpaceDE w:val="0"/>
      <w:spacing w:line="228" w:lineRule="exact"/>
      <w:jc w:val="both"/>
    </w:pPr>
    <w:rPr>
      <w:sz w:val="24"/>
      <w:szCs w:val="24"/>
    </w:rPr>
  </w:style>
  <w:style w:type="paragraph" w:customStyle="1" w:styleId="Style7">
    <w:name w:val="Style7"/>
    <w:basedOn w:val="a"/>
    <w:rsid w:val="002B0995"/>
    <w:pPr>
      <w:widowControl w:val="0"/>
      <w:autoSpaceDE w:val="0"/>
      <w:spacing w:line="228" w:lineRule="exact"/>
      <w:ind w:firstLine="394"/>
      <w:jc w:val="both"/>
    </w:pPr>
    <w:rPr>
      <w:sz w:val="24"/>
      <w:szCs w:val="24"/>
    </w:rPr>
  </w:style>
  <w:style w:type="paragraph" w:customStyle="1" w:styleId="Style10">
    <w:name w:val="Style10"/>
    <w:basedOn w:val="a"/>
    <w:rsid w:val="002B0995"/>
    <w:pPr>
      <w:widowControl w:val="0"/>
      <w:autoSpaceDE w:val="0"/>
      <w:spacing w:line="230" w:lineRule="exact"/>
      <w:ind w:firstLine="398"/>
      <w:jc w:val="both"/>
    </w:pPr>
    <w:rPr>
      <w:sz w:val="24"/>
      <w:szCs w:val="24"/>
    </w:rPr>
  </w:style>
  <w:style w:type="paragraph" w:customStyle="1" w:styleId="af8">
    <w:name w:val="Содержимое таблицы"/>
    <w:basedOn w:val="a"/>
    <w:rsid w:val="002B0995"/>
    <w:pPr>
      <w:suppressLineNumbers/>
    </w:pPr>
  </w:style>
  <w:style w:type="paragraph" w:customStyle="1" w:styleId="af9">
    <w:name w:val="Заголовок таблицы"/>
    <w:basedOn w:val="af8"/>
    <w:rsid w:val="002B0995"/>
    <w:pPr>
      <w:jc w:val="center"/>
    </w:pPr>
    <w:rPr>
      <w:b/>
      <w:bCs/>
    </w:rPr>
  </w:style>
  <w:style w:type="paragraph" w:customStyle="1" w:styleId="afa">
    <w:name w:val="Содержимое врезки"/>
    <w:basedOn w:val="a"/>
    <w:rsid w:val="002B0995"/>
  </w:style>
  <w:style w:type="paragraph" w:customStyle="1" w:styleId="Postan">
    <w:name w:val="Postan"/>
    <w:basedOn w:val="a"/>
    <w:rsid w:val="002B0995"/>
    <w:pPr>
      <w:jc w:val="center"/>
    </w:pPr>
  </w:style>
  <w:style w:type="paragraph" w:customStyle="1" w:styleId="310">
    <w:name w:val="Основной текст с отступом 31"/>
    <w:basedOn w:val="a"/>
    <w:rsid w:val="002B0995"/>
    <w:pPr>
      <w:spacing w:after="120"/>
      <w:ind w:left="283" w:firstLine="567"/>
      <w:jc w:val="both"/>
    </w:pPr>
    <w:rPr>
      <w:sz w:val="16"/>
      <w:szCs w:val="16"/>
    </w:rPr>
  </w:style>
  <w:style w:type="paragraph" w:customStyle="1" w:styleId="Standard">
    <w:name w:val="Standard"/>
    <w:rsid w:val="002B0995"/>
    <w:pPr>
      <w:widowControl w:val="0"/>
      <w:suppressAutoHyphens/>
      <w:spacing w:after="0" w:line="240" w:lineRule="auto"/>
      <w:textAlignment w:val="baseline"/>
    </w:pPr>
    <w:rPr>
      <w:rFonts w:ascii="Times New Roman" w:eastAsia="Andale Sans UI" w:hAnsi="Times New Roman" w:cs="Tahoma"/>
      <w:kern w:val="2"/>
      <w:sz w:val="24"/>
      <w:szCs w:val="24"/>
      <w:lang w:val="de-DE" w:eastAsia="ja-JP" w:bidi="fa-IR"/>
    </w:rPr>
  </w:style>
  <w:style w:type="paragraph" w:customStyle="1" w:styleId="XXX">
    <w:name w:val="Текст X.X.X"/>
    <w:basedOn w:val="3"/>
    <w:next w:val="XXXX"/>
    <w:rsid w:val="002B0995"/>
    <w:pPr>
      <w:keepNext w:val="0"/>
      <w:tabs>
        <w:tab w:val="clear" w:pos="0"/>
        <w:tab w:val="num" w:pos="360"/>
      </w:tabs>
      <w:spacing w:after="120" w:line="360" w:lineRule="auto"/>
      <w:ind w:left="360" w:hanging="360"/>
      <w:jc w:val="both"/>
    </w:pPr>
    <w:rPr>
      <w:b w:val="0"/>
      <w:color w:val="000000"/>
      <w:sz w:val="28"/>
      <w:szCs w:val="27"/>
    </w:rPr>
  </w:style>
  <w:style w:type="paragraph" w:customStyle="1" w:styleId="XXXX">
    <w:name w:val="Текст X.X.X.X"/>
    <w:basedOn w:val="4"/>
    <w:rsid w:val="002B0995"/>
    <w:pPr>
      <w:keepNext w:val="0"/>
      <w:keepLines w:val="0"/>
      <w:tabs>
        <w:tab w:val="clear" w:pos="0"/>
        <w:tab w:val="num" w:pos="360"/>
      </w:tabs>
      <w:spacing w:before="0" w:after="120" w:line="360" w:lineRule="auto"/>
      <w:ind w:left="360" w:hanging="360"/>
      <w:jc w:val="both"/>
    </w:pPr>
    <w:rPr>
      <w:rFonts w:ascii="Times New Roman" w:hAnsi="Times New Roman" w:cs="Times New Roman"/>
      <w:b w:val="0"/>
      <w:bCs w:val="0"/>
      <w:i w:val="0"/>
      <w:iCs w:val="0"/>
      <w:color w:val="000000"/>
      <w:sz w:val="28"/>
      <w:szCs w:val="24"/>
    </w:rPr>
  </w:style>
  <w:style w:type="paragraph" w:customStyle="1" w:styleId="210">
    <w:name w:val="Основной текст 21"/>
    <w:basedOn w:val="a"/>
    <w:rsid w:val="002B0995"/>
    <w:pPr>
      <w:spacing w:after="120" w:line="480" w:lineRule="auto"/>
    </w:pPr>
    <w:rPr>
      <w:sz w:val="24"/>
      <w:szCs w:val="24"/>
    </w:rPr>
  </w:style>
  <w:style w:type="paragraph" w:customStyle="1" w:styleId="32">
    <w:name w:val="Основной текст 32"/>
    <w:basedOn w:val="a"/>
    <w:rsid w:val="002B0995"/>
    <w:pPr>
      <w:spacing w:after="120"/>
    </w:pPr>
    <w:rPr>
      <w:sz w:val="16"/>
      <w:szCs w:val="16"/>
    </w:rPr>
  </w:style>
  <w:style w:type="character" w:customStyle="1" w:styleId="af6">
    <w:name w:val="Без интервала Знак"/>
    <w:link w:val="af5"/>
    <w:uiPriority w:val="1"/>
    <w:locked/>
    <w:rsid w:val="005B070B"/>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21</Pages>
  <Words>7533</Words>
  <Characters>42942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cp:lastPrinted>2023-06-26T06:28:00Z</cp:lastPrinted>
  <dcterms:created xsi:type="dcterms:W3CDTF">2023-06-23T12:56:00Z</dcterms:created>
  <dcterms:modified xsi:type="dcterms:W3CDTF">2023-06-26T06:34:00Z</dcterms:modified>
</cp:coreProperties>
</file>